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1E591" w14:textId="20236138" w:rsidR="00D9007D" w:rsidRPr="0051540D" w:rsidRDefault="00D9007D" w:rsidP="00CA1A7B">
      <w:pPr>
        <w:pStyle w:val="Sommario1"/>
        <w:spacing w:line="360" w:lineRule="auto"/>
        <w:jc w:val="right"/>
        <w:rPr>
          <w:rFonts w:ascii="Arial" w:hAnsi="Arial" w:cs="Arial"/>
          <w:sz w:val="20"/>
        </w:rPr>
      </w:pPr>
      <w:r w:rsidRPr="0051540D">
        <w:rPr>
          <w:rFonts w:ascii="Arial" w:hAnsi="Arial" w:cs="Arial"/>
          <w:sz w:val="20"/>
        </w:rPr>
        <w:t>MODELLO A</w:t>
      </w:r>
    </w:p>
    <w:p w14:paraId="5056F6DA" w14:textId="77777777" w:rsidR="00695A15" w:rsidRPr="0051540D" w:rsidRDefault="00695A15" w:rsidP="00FF5209">
      <w:pPr>
        <w:tabs>
          <w:tab w:val="left" w:pos="6570"/>
        </w:tabs>
        <w:spacing w:line="360" w:lineRule="auto"/>
        <w:ind w:right="708"/>
        <w:rPr>
          <w:rFonts w:ascii="Arial" w:hAnsi="Arial" w:cs="Arial"/>
          <w:b/>
          <w:sz w:val="20"/>
          <w:szCs w:val="20"/>
        </w:rPr>
      </w:pPr>
    </w:p>
    <w:p w14:paraId="0EFE2026" w14:textId="77777777" w:rsidR="00CA1A7B" w:rsidRPr="0051540D" w:rsidRDefault="00CA1A7B" w:rsidP="00CA1A7B">
      <w:pPr>
        <w:spacing w:after="120" w:line="276" w:lineRule="auto"/>
        <w:jc w:val="both"/>
        <w:rPr>
          <w:rFonts w:ascii="Arial" w:hAnsi="Arial" w:cs="Arial"/>
          <w:b/>
          <w:bCs/>
          <w:i/>
          <w:sz w:val="20"/>
          <w:szCs w:val="20"/>
        </w:rPr>
      </w:pPr>
      <w:r w:rsidRPr="0051540D">
        <w:rPr>
          <w:rFonts w:ascii="Arial" w:hAnsi="Arial" w:cs="Arial"/>
          <w:b/>
          <w:bCs/>
          <w:i/>
          <w:sz w:val="20"/>
          <w:szCs w:val="20"/>
        </w:rPr>
        <w:t>PROCEDURA APERTA AI SENSI DELL'ART. 71 DEL D.LGS. 36/2023 PER L’AFFIDAMENTO DEL SERVIZIO TURISTICO DENOMINATO PROGETTO SAN TEODORO EXPRESS</w:t>
      </w:r>
      <w:r w:rsidRPr="0051540D">
        <w:rPr>
          <w:rFonts w:ascii="Arial" w:hAnsi="Arial" w:cs="Arial"/>
          <w:b/>
          <w:i/>
          <w:sz w:val="20"/>
          <w:szCs w:val="20"/>
        </w:rPr>
        <w:t xml:space="preserve"> </w:t>
      </w:r>
      <w:r w:rsidRPr="0051540D">
        <w:rPr>
          <w:rFonts w:ascii="Arial" w:hAnsi="Arial" w:cs="Arial"/>
          <w:b/>
          <w:bCs/>
          <w:i/>
          <w:sz w:val="20"/>
          <w:szCs w:val="20"/>
        </w:rPr>
        <w:t>CON IL CRITERIO DELL’OFFERTA ECONOMICAMENTE PIÙ VANTAGGIOSA SULLA BASE DEL MIGLIOR RAPPORTO QUALITÀ/PREZZO.</w:t>
      </w:r>
    </w:p>
    <w:p w14:paraId="6DB7DAAA" w14:textId="4B3799EA" w:rsidR="00CA1A7B" w:rsidRPr="0051540D" w:rsidRDefault="00CA1A7B" w:rsidP="00CA1A7B">
      <w:pPr>
        <w:spacing w:after="120" w:line="276" w:lineRule="auto"/>
        <w:rPr>
          <w:rFonts w:ascii="Arial" w:hAnsi="Arial" w:cs="Arial"/>
          <w:b/>
          <w:color w:val="000000" w:themeColor="text1"/>
          <w:sz w:val="20"/>
          <w:szCs w:val="20"/>
        </w:rPr>
      </w:pPr>
      <w:r w:rsidRPr="0051540D">
        <w:rPr>
          <w:rFonts w:ascii="Arial" w:hAnsi="Arial" w:cs="Arial"/>
          <w:b/>
          <w:i/>
          <w:sz w:val="20"/>
          <w:szCs w:val="20"/>
        </w:rPr>
        <w:t xml:space="preserve">CIG </w:t>
      </w:r>
      <w:r w:rsidR="00B5217C">
        <w:rPr>
          <w:rFonts w:ascii="Arial" w:hAnsi="Arial" w:cs="Arial"/>
          <w:b/>
          <w:i/>
          <w:sz w:val="20"/>
          <w:szCs w:val="20"/>
        </w:rPr>
        <w:t>BAD99BFED6</w:t>
      </w:r>
    </w:p>
    <w:p w14:paraId="10BA49F4" w14:textId="77777777" w:rsidR="00224682" w:rsidRPr="0051540D" w:rsidRDefault="00224682" w:rsidP="00FF5209">
      <w:pPr>
        <w:pStyle w:val="Corpotesto"/>
        <w:spacing w:line="360" w:lineRule="auto"/>
        <w:rPr>
          <w:rFonts w:ascii="Arial" w:hAnsi="Arial" w:cs="Arial"/>
          <w:sz w:val="20"/>
          <w:szCs w:val="20"/>
        </w:rPr>
      </w:pPr>
    </w:p>
    <w:p w14:paraId="55B3D794" w14:textId="77777777" w:rsidR="00A07C57" w:rsidRPr="0051540D" w:rsidRDefault="00224682" w:rsidP="00FF5209">
      <w:pPr>
        <w:pStyle w:val="sche22"/>
        <w:spacing w:line="360" w:lineRule="auto"/>
        <w:jc w:val="center"/>
        <w:rPr>
          <w:rFonts w:ascii="Arial" w:hAnsi="Arial" w:cs="Arial"/>
          <w:b/>
          <w:lang w:val="it-IT"/>
        </w:rPr>
      </w:pPr>
      <w:r w:rsidRPr="0051540D">
        <w:rPr>
          <w:rFonts w:ascii="Arial" w:hAnsi="Arial" w:cs="Arial"/>
          <w:b/>
          <w:lang w:val="it-IT"/>
        </w:rPr>
        <w:t>DOMANDA DI PARTECIPAZIONE</w:t>
      </w:r>
    </w:p>
    <w:p w14:paraId="6F621C9C" w14:textId="77777777" w:rsidR="00224682" w:rsidRPr="0051540D" w:rsidRDefault="00704F1B" w:rsidP="00FF5209">
      <w:pPr>
        <w:pStyle w:val="sche22"/>
        <w:spacing w:line="360" w:lineRule="auto"/>
        <w:jc w:val="both"/>
        <w:rPr>
          <w:rFonts w:ascii="Arial" w:hAnsi="Arial" w:cs="Arial"/>
          <w:i/>
          <w:lang w:val="it-IT"/>
        </w:rPr>
      </w:pPr>
      <w:r w:rsidRPr="0051540D">
        <w:rPr>
          <w:rFonts w:ascii="Arial" w:hAnsi="Arial" w:cs="Arial"/>
          <w:i/>
          <w:lang w:val="it-IT"/>
        </w:rPr>
        <w:t>(la sottostante dichiarazione deve essere resa dal titolare o legale rappresentante</w:t>
      </w:r>
      <w:r w:rsidR="004F516E" w:rsidRPr="0051540D">
        <w:rPr>
          <w:rFonts w:ascii="Arial" w:hAnsi="Arial" w:cs="Arial"/>
          <w:i/>
          <w:lang w:val="it-IT"/>
        </w:rPr>
        <w:t xml:space="preserve"> del concorrente</w:t>
      </w:r>
      <w:r w:rsidR="00224682" w:rsidRPr="0051540D">
        <w:rPr>
          <w:rFonts w:ascii="Arial" w:hAnsi="Arial" w:cs="Arial"/>
          <w:i/>
          <w:lang w:val="it-IT"/>
        </w:rPr>
        <w:t>; la domanda può essere sottoscritta anche da un procuratore del legale rappresentante ed in tal caso va allegata copia conforme all’originale della relativa procura.</w:t>
      </w:r>
      <w:r w:rsidR="0086095B" w:rsidRPr="0051540D">
        <w:rPr>
          <w:rFonts w:ascii="Arial" w:hAnsi="Arial" w:cs="Arial"/>
          <w:i/>
          <w:lang w:val="it-IT"/>
        </w:rPr>
        <w:t>)</w:t>
      </w:r>
    </w:p>
    <w:p w14:paraId="21F07054" w14:textId="77777777" w:rsidR="0086095B" w:rsidRPr="0051540D" w:rsidRDefault="0086095B" w:rsidP="00FF5209">
      <w:pPr>
        <w:pStyle w:val="sche22"/>
        <w:spacing w:line="360" w:lineRule="auto"/>
        <w:jc w:val="both"/>
        <w:rPr>
          <w:rFonts w:ascii="Arial" w:hAnsi="Arial" w:cs="Arial"/>
          <w:i/>
          <w:lang w:val="it-IT"/>
        </w:rPr>
      </w:pPr>
    </w:p>
    <w:p w14:paraId="20121079" w14:textId="77777777" w:rsidR="00704F1B" w:rsidRPr="0051540D" w:rsidRDefault="0086095B" w:rsidP="00FF5209">
      <w:pPr>
        <w:pStyle w:val="sche22"/>
        <w:spacing w:line="360" w:lineRule="auto"/>
        <w:jc w:val="both"/>
        <w:rPr>
          <w:rFonts w:ascii="Arial" w:hAnsi="Arial" w:cs="Arial"/>
          <w:b/>
          <w:i/>
          <w:lang w:val="it-IT"/>
        </w:rPr>
      </w:pPr>
      <w:r w:rsidRPr="0051540D">
        <w:rPr>
          <w:rFonts w:ascii="Arial" w:hAnsi="Arial" w:cs="Arial"/>
          <w:b/>
          <w:i/>
          <w:lang w:val="it-IT"/>
        </w:rPr>
        <w:t xml:space="preserve">N.B. Nel caso di concorrenti con idoneità plurisoggettiva, la presente dichiarazione dovrà essere </w:t>
      </w:r>
      <w:r w:rsidR="00AC00FD" w:rsidRPr="0051540D">
        <w:rPr>
          <w:rFonts w:ascii="Arial" w:hAnsi="Arial" w:cs="Arial"/>
          <w:b/>
          <w:i/>
          <w:lang w:val="it-IT"/>
        </w:rPr>
        <w:t>rilasciata</w:t>
      </w:r>
      <w:r w:rsidRPr="0051540D">
        <w:rPr>
          <w:rFonts w:ascii="Arial" w:hAnsi="Arial" w:cs="Arial"/>
          <w:b/>
          <w:i/>
          <w:lang w:val="it-IT"/>
        </w:rPr>
        <w:t xml:space="preserve">, a pena di esclusione, </w:t>
      </w:r>
      <w:r w:rsidR="009E021E" w:rsidRPr="0051540D">
        <w:rPr>
          <w:rFonts w:ascii="Arial" w:hAnsi="Arial" w:cs="Arial"/>
          <w:b/>
          <w:i/>
          <w:lang w:val="it-IT"/>
        </w:rPr>
        <w:t>da tutti i soggetti che costituiranno il predetto concorrente</w:t>
      </w:r>
      <w:r w:rsidR="00A05D02" w:rsidRPr="0051540D">
        <w:rPr>
          <w:rFonts w:ascii="Arial" w:hAnsi="Arial" w:cs="Arial"/>
          <w:b/>
          <w:i/>
          <w:lang w:val="it-IT"/>
        </w:rPr>
        <w:t xml:space="preserve"> e dai consorziati per i quali il consorzio concorre.</w:t>
      </w:r>
    </w:p>
    <w:p w14:paraId="700EB025" w14:textId="77777777" w:rsidR="00A07C57" w:rsidRPr="0051540D" w:rsidRDefault="00A07C57" w:rsidP="00FF5209">
      <w:pPr>
        <w:pStyle w:val="sche3"/>
        <w:spacing w:line="360" w:lineRule="auto"/>
        <w:rPr>
          <w:rFonts w:ascii="Arial" w:hAnsi="Arial" w:cs="Arial"/>
          <w:lang w:val="it-IT"/>
        </w:rPr>
      </w:pPr>
    </w:p>
    <w:p w14:paraId="7E887280" w14:textId="77777777" w:rsidR="00A07C57" w:rsidRPr="0051540D" w:rsidRDefault="00A07C57" w:rsidP="00FF5209">
      <w:pPr>
        <w:pStyle w:val="sche3"/>
        <w:spacing w:line="360" w:lineRule="auto"/>
        <w:rPr>
          <w:rFonts w:ascii="Arial" w:hAnsi="Arial" w:cs="Arial"/>
          <w:lang w:val="it-IT"/>
        </w:rPr>
      </w:pPr>
      <w:r w:rsidRPr="0051540D">
        <w:rPr>
          <w:rFonts w:ascii="Arial" w:hAnsi="Arial" w:cs="Arial"/>
          <w:lang w:val="it-IT"/>
        </w:rPr>
        <w:t>Il sottoscritto ……………………………………………….………………………………..</w:t>
      </w:r>
      <w:r w:rsidR="00AE19F7" w:rsidRPr="0051540D">
        <w:rPr>
          <w:rFonts w:ascii="Arial" w:hAnsi="Arial" w:cs="Arial"/>
          <w:lang w:val="it-IT"/>
        </w:rPr>
        <w:t>....</w:t>
      </w:r>
      <w:r w:rsidR="0086095B" w:rsidRPr="0051540D">
        <w:rPr>
          <w:rFonts w:ascii="Arial" w:hAnsi="Arial" w:cs="Arial"/>
          <w:lang w:val="it-IT"/>
        </w:rPr>
        <w:t>...................</w:t>
      </w:r>
      <w:r w:rsidR="00AE19F7" w:rsidRPr="0051540D">
        <w:rPr>
          <w:rFonts w:ascii="Arial" w:hAnsi="Arial" w:cs="Arial"/>
          <w:lang w:val="it-IT"/>
        </w:rPr>
        <w:t>......</w:t>
      </w:r>
    </w:p>
    <w:p w14:paraId="539D8A77" w14:textId="77777777" w:rsidR="00A07C57" w:rsidRPr="0051540D" w:rsidRDefault="00A07C57" w:rsidP="00FF5209">
      <w:pPr>
        <w:pStyle w:val="sche3"/>
        <w:spacing w:line="360" w:lineRule="auto"/>
        <w:rPr>
          <w:rFonts w:ascii="Arial" w:hAnsi="Arial" w:cs="Arial"/>
          <w:lang w:val="it-IT"/>
        </w:rPr>
      </w:pPr>
      <w:r w:rsidRPr="0051540D">
        <w:rPr>
          <w:rFonts w:ascii="Arial" w:hAnsi="Arial" w:cs="Arial"/>
          <w:lang w:val="it-IT"/>
        </w:rPr>
        <w:t xml:space="preserve">nato </w:t>
      </w:r>
      <w:r w:rsidR="00D9007D" w:rsidRPr="0051540D">
        <w:rPr>
          <w:rFonts w:ascii="Arial" w:hAnsi="Arial" w:cs="Arial"/>
          <w:lang w:val="it-IT"/>
        </w:rPr>
        <w:t>a</w:t>
      </w:r>
      <w:r w:rsidR="0086095B" w:rsidRPr="0051540D">
        <w:rPr>
          <w:rFonts w:ascii="Arial" w:hAnsi="Arial" w:cs="Arial"/>
          <w:lang w:val="it-IT"/>
        </w:rPr>
        <w:t xml:space="preserve"> </w:t>
      </w:r>
      <w:r w:rsidRPr="0051540D">
        <w:rPr>
          <w:rFonts w:ascii="Arial" w:hAnsi="Arial" w:cs="Arial"/>
          <w:lang w:val="it-IT"/>
        </w:rPr>
        <w:t>………………</w:t>
      </w:r>
      <w:r w:rsidR="00C827AE" w:rsidRPr="0051540D">
        <w:rPr>
          <w:rFonts w:ascii="Arial" w:hAnsi="Arial" w:cs="Arial"/>
          <w:lang w:val="it-IT"/>
        </w:rPr>
        <w:t>……………</w:t>
      </w:r>
      <w:r w:rsidR="0086095B" w:rsidRPr="0051540D">
        <w:rPr>
          <w:rFonts w:ascii="Arial" w:hAnsi="Arial" w:cs="Arial"/>
          <w:lang w:val="it-IT"/>
        </w:rPr>
        <w:t>….</w:t>
      </w:r>
      <w:r w:rsidRPr="0051540D">
        <w:rPr>
          <w:rFonts w:ascii="Arial" w:hAnsi="Arial" w:cs="Arial"/>
          <w:lang w:val="it-IT"/>
        </w:rPr>
        <w:t>………</w:t>
      </w:r>
      <w:r w:rsidR="00C827AE" w:rsidRPr="0051540D">
        <w:rPr>
          <w:rFonts w:ascii="Arial" w:hAnsi="Arial" w:cs="Arial"/>
          <w:lang w:val="it-IT"/>
        </w:rPr>
        <w:t>………….</w:t>
      </w:r>
      <w:r w:rsidRPr="0051540D">
        <w:rPr>
          <w:rFonts w:ascii="Arial" w:hAnsi="Arial" w:cs="Arial"/>
          <w:lang w:val="it-IT"/>
        </w:rPr>
        <w:t>..</w:t>
      </w:r>
      <w:r w:rsidR="0086095B" w:rsidRPr="0051540D">
        <w:rPr>
          <w:rFonts w:ascii="Arial" w:hAnsi="Arial" w:cs="Arial"/>
          <w:lang w:val="it-IT"/>
        </w:rPr>
        <w:t xml:space="preserve"> </w:t>
      </w:r>
      <w:r w:rsidR="00C827AE" w:rsidRPr="0051540D">
        <w:rPr>
          <w:rFonts w:ascii="Arial" w:hAnsi="Arial" w:cs="Arial"/>
          <w:lang w:val="it-IT"/>
        </w:rPr>
        <w:t>Prov.</w:t>
      </w:r>
      <w:r w:rsidR="0086095B" w:rsidRPr="0051540D">
        <w:rPr>
          <w:rFonts w:ascii="Arial" w:hAnsi="Arial" w:cs="Arial"/>
          <w:lang w:val="it-IT"/>
        </w:rPr>
        <w:t>……..</w:t>
      </w:r>
      <w:r w:rsidRPr="0051540D">
        <w:rPr>
          <w:rFonts w:ascii="Arial" w:hAnsi="Arial" w:cs="Arial"/>
          <w:lang w:val="it-IT"/>
        </w:rPr>
        <w:t>…………</w:t>
      </w:r>
      <w:r w:rsidR="00C827AE" w:rsidRPr="0051540D">
        <w:rPr>
          <w:rFonts w:ascii="Arial" w:hAnsi="Arial" w:cs="Arial"/>
          <w:lang w:val="it-IT"/>
        </w:rPr>
        <w:t>il.</w:t>
      </w:r>
      <w:r w:rsidRPr="0051540D">
        <w:rPr>
          <w:rFonts w:ascii="Arial" w:hAnsi="Arial" w:cs="Arial"/>
          <w:lang w:val="it-IT"/>
        </w:rPr>
        <w:t>….…………………</w:t>
      </w:r>
      <w:r w:rsidR="00470C2E" w:rsidRPr="0051540D">
        <w:rPr>
          <w:rFonts w:ascii="Arial" w:hAnsi="Arial" w:cs="Arial"/>
          <w:lang w:val="it-IT"/>
        </w:rPr>
        <w:t>….</w:t>
      </w:r>
      <w:r w:rsidR="00AE19F7" w:rsidRPr="0051540D">
        <w:rPr>
          <w:rFonts w:ascii="Arial" w:hAnsi="Arial" w:cs="Arial"/>
          <w:lang w:val="it-IT"/>
        </w:rPr>
        <w:t>........</w:t>
      </w:r>
    </w:p>
    <w:p w14:paraId="5F8CBA7B" w14:textId="77777777" w:rsidR="00A07C57" w:rsidRPr="0051540D" w:rsidRDefault="00A07C57" w:rsidP="00FF5209">
      <w:pPr>
        <w:pStyle w:val="sche3"/>
        <w:spacing w:line="360" w:lineRule="auto"/>
        <w:rPr>
          <w:rFonts w:ascii="Arial" w:hAnsi="Arial" w:cs="Arial"/>
          <w:lang w:val="it-IT"/>
        </w:rPr>
      </w:pPr>
      <w:r w:rsidRPr="0051540D">
        <w:rPr>
          <w:rFonts w:ascii="Arial" w:hAnsi="Arial" w:cs="Arial"/>
          <w:lang w:val="it-IT"/>
        </w:rPr>
        <w:t>codice fiscale n</w:t>
      </w:r>
      <w:r w:rsidR="0086095B" w:rsidRPr="0051540D">
        <w:rPr>
          <w:rFonts w:ascii="Arial" w:hAnsi="Arial" w:cs="Arial"/>
          <w:lang w:val="it-IT"/>
        </w:rPr>
        <w:t>. ……………</w:t>
      </w:r>
      <w:r w:rsidRPr="0051540D">
        <w:rPr>
          <w:rFonts w:ascii="Arial" w:hAnsi="Arial" w:cs="Arial"/>
          <w:lang w:val="it-IT"/>
        </w:rPr>
        <w:t>…………………………………………………………………………........</w:t>
      </w:r>
      <w:r w:rsidR="00AE19F7" w:rsidRPr="0051540D">
        <w:rPr>
          <w:rFonts w:ascii="Arial" w:hAnsi="Arial" w:cs="Arial"/>
          <w:lang w:val="it-IT"/>
        </w:rPr>
        <w:t>.........</w:t>
      </w:r>
    </w:p>
    <w:p w14:paraId="34DADDD2" w14:textId="77777777" w:rsidR="00A07C57" w:rsidRPr="0051540D" w:rsidRDefault="00A07C57" w:rsidP="00FF5209">
      <w:pPr>
        <w:pStyle w:val="sche3"/>
        <w:spacing w:line="360" w:lineRule="auto"/>
        <w:rPr>
          <w:rFonts w:ascii="Arial" w:hAnsi="Arial" w:cs="Arial"/>
          <w:lang w:val="it-IT"/>
        </w:rPr>
      </w:pPr>
      <w:r w:rsidRPr="0051540D">
        <w:rPr>
          <w:rFonts w:ascii="Arial" w:hAnsi="Arial" w:cs="Arial"/>
          <w:lang w:val="it-IT"/>
        </w:rPr>
        <w:t>in qualità di</w:t>
      </w:r>
      <w:r w:rsidR="0086095B" w:rsidRPr="0051540D">
        <w:rPr>
          <w:rFonts w:ascii="Arial" w:hAnsi="Arial" w:cs="Arial"/>
          <w:lang w:val="it-IT"/>
        </w:rPr>
        <w:t xml:space="preserve"> </w:t>
      </w:r>
      <w:r w:rsidRPr="0051540D">
        <w:rPr>
          <w:rFonts w:ascii="Arial" w:hAnsi="Arial" w:cs="Arial"/>
          <w:lang w:val="it-IT"/>
        </w:rPr>
        <w:t>………………………………</w:t>
      </w:r>
      <w:r w:rsidR="0086095B" w:rsidRPr="0051540D">
        <w:rPr>
          <w:rFonts w:ascii="Arial" w:hAnsi="Arial" w:cs="Arial"/>
          <w:lang w:val="it-IT"/>
        </w:rPr>
        <w:t>…………….</w:t>
      </w:r>
      <w:r w:rsidRPr="0051540D">
        <w:rPr>
          <w:rFonts w:ascii="Arial" w:hAnsi="Arial" w:cs="Arial"/>
          <w:lang w:val="it-IT"/>
        </w:rPr>
        <w:t>…………………………………………….…….</w:t>
      </w:r>
      <w:r w:rsidR="00AE19F7" w:rsidRPr="0051540D">
        <w:rPr>
          <w:rFonts w:ascii="Arial" w:hAnsi="Arial" w:cs="Arial"/>
          <w:lang w:val="it-IT"/>
        </w:rPr>
        <w:t>...........</w:t>
      </w:r>
    </w:p>
    <w:p w14:paraId="4B7C92A9" w14:textId="77777777" w:rsidR="00A07C57" w:rsidRPr="0051540D" w:rsidRDefault="0086095B" w:rsidP="00FF5209">
      <w:pPr>
        <w:pStyle w:val="sche3"/>
        <w:spacing w:line="360" w:lineRule="auto"/>
        <w:rPr>
          <w:rFonts w:ascii="Arial" w:hAnsi="Arial" w:cs="Arial"/>
          <w:lang w:val="it-IT"/>
        </w:rPr>
      </w:pPr>
      <w:r w:rsidRPr="0051540D">
        <w:rPr>
          <w:rFonts w:ascii="Arial" w:hAnsi="Arial" w:cs="Arial"/>
          <w:lang w:val="it-IT"/>
        </w:rPr>
        <w:t xml:space="preserve">dell’operatore economico </w:t>
      </w:r>
      <w:r w:rsidR="00A07C57" w:rsidRPr="0051540D">
        <w:rPr>
          <w:rFonts w:ascii="Arial" w:hAnsi="Arial" w:cs="Arial"/>
          <w:lang w:val="it-IT"/>
        </w:rPr>
        <w:t>..........................................………………..</w:t>
      </w:r>
      <w:r w:rsidR="00AE19F7" w:rsidRPr="0051540D">
        <w:rPr>
          <w:rFonts w:ascii="Arial" w:hAnsi="Arial" w:cs="Arial"/>
          <w:lang w:val="it-IT"/>
        </w:rPr>
        <w:t>................................................</w:t>
      </w:r>
      <w:r w:rsidR="00B23809" w:rsidRPr="0051540D">
        <w:rPr>
          <w:rFonts w:ascii="Arial" w:hAnsi="Arial" w:cs="Arial"/>
          <w:lang w:val="it-IT"/>
        </w:rPr>
        <w:t>..</w:t>
      </w:r>
    </w:p>
    <w:p w14:paraId="05134147" w14:textId="77777777" w:rsidR="00A07C57" w:rsidRPr="0051540D" w:rsidRDefault="00A07C57" w:rsidP="00FF5209">
      <w:pPr>
        <w:pStyle w:val="sche3"/>
        <w:spacing w:line="360" w:lineRule="auto"/>
        <w:rPr>
          <w:rFonts w:ascii="Arial" w:hAnsi="Arial" w:cs="Arial"/>
          <w:lang w:val="it-IT"/>
        </w:rPr>
      </w:pPr>
      <w:r w:rsidRPr="0051540D">
        <w:rPr>
          <w:rFonts w:ascii="Arial" w:hAnsi="Arial" w:cs="Arial"/>
          <w:lang w:val="it-IT"/>
        </w:rPr>
        <w:t>con sede legale in</w:t>
      </w:r>
      <w:r w:rsidR="0086095B" w:rsidRPr="0051540D">
        <w:rPr>
          <w:rFonts w:ascii="Arial" w:hAnsi="Arial" w:cs="Arial"/>
          <w:lang w:val="it-IT"/>
        </w:rPr>
        <w:t xml:space="preserve"> </w:t>
      </w:r>
      <w:r w:rsidR="00C827AE" w:rsidRPr="0051540D">
        <w:rPr>
          <w:rFonts w:ascii="Arial" w:hAnsi="Arial" w:cs="Arial"/>
          <w:lang w:val="it-IT"/>
        </w:rPr>
        <w:t>Via/Piazza</w:t>
      </w:r>
      <w:r w:rsidR="0086095B" w:rsidRPr="0051540D">
        <w:rPr>
          <w:rFonts w:ascii="Arial" w:hAnsi="Arial" w:cs="Arial"/>
          <w:lang w:val="it-IT"/>
        </w:rPr>
        <w:t>…</w:t>
      </w:r>
      <w:r w:rsidRPr="0051540D">
        <w:rPr>
          <w:rFonts w:ascii="Arial" w:hAnsi="Arial" w:cs="Arial"/>
          <w:lang w:val="it-IT"/>
        </w:rPr>
        <w:t>……………………………………………………</w:t>
      </w:r>
      <w:r w:rsidR="00C827AE" w:rsidRPr="0051540D">
        <w:rPr>
          <w:rFonts w:ascii="Arial" w:hAnsi="Arial" w:cs="Arial"/>
          <w:lang w:val="it-IT"/>
        </w:rPr>
        <w:t xml:space="preserve">n. </w:t>
      </w:r>
      <w:r w:rsidRPr="0051540D">
        <w:rPr>
          <w:rFonts w:ascii="Arial" w:hAnsi="Arial" w:cs="Arial"/>
          <w:lang w:val="it-IT"/>
        </w:rPr>
        <w:t>…………………</w:t>
      </w:r>
      <w:r w:rsidR="00AE19F7" w:rsidRPr="0051540D">
        <w:rPr>
          <w:rFonts w:ascii="Arial" w:hAnsi="Arial" w:cs="Arial"/>
          <w:lang w:val="it-IT"/>
        </w:rPr>
        <w:t>..........</w:t>
      </w:r>
    </w:p>
    <w:p w14:paraId="4EBBF923" w14:textId="77777777" w:rsidR="00C827AE" w:rsidRPr="0051540D" w:rsidRDefault="00C827AE" w:rsidP="00FF5209">
      <w:pPr>
        <w:pStyle w:val="sche3"/>
        <w:spacing w:line="360" w:lineRule="auto"/>
        <w:rPr>
          <w:rFonts w:ascii="Arial" w:hAnsi="Arial" w:cs="Arial"/>
          <w:lang w:val="it-IT"/>
        </w:rPr>
      </w:pPr>
      <w:r w:rsidRPr="0051540D">
        <w:rPr>
          <w:rFonts w:ascii="Arial" w:hAnsi="Arial" w:cs="Arial"/>
          <w:lang w:val="it-IT"/>
        </w:rPr>
        <w:t>Cap…………………………….. Città ………………………………………………. Prov…………………….</w:t>
      </w:r>
    </w:p>
    <w:p w14:paraId="1C51A456" w14:textId="77777777" w:rsidR="00C827AE" w:rsidRPr="0051540D" w:rsidRDefault="00C827AE" w:rsidP="00FF5209">
      <w:pPr>
        <w:pStyle w:val="sche3"/>
        <w:spacing w:line="360" w:lineRule="auto"/>
        <w:rPr>
          <w:rFonts w:ascii="Arial" w:hAnsi="Arial" w:cs="Arial"/>
          <w:lang w:val="it-IT"/>
        </w:rPr>
      </w:pPr>
      <w:r w:rsidRPr="0051540D">
        <w:rPr>
          <w:rFonts w:ascii="Arial" w:hAnsi="Arial" w:cs="Arial"/>
          <w:lang w:val="it-IT"/>
        </w:rPr>
        <w:t>Tel.………..…………….…..……………….…..……….. E-mail ………………………………………………</w:t>
      </w:r>
    </w:p>
    <w:p w14:paraId="031A2AF2" w14:textId="77777777" w:rsidR="00C827AE" w:rsidRPr="0051540D" w:rsidRDefault="00C827AE" w:rsidP="00FF5209">
      <w:pPr>
        <w:pStyle w:val="sche3"/>
        <w:spacing w:line="360" w:lineRule="auto"/>
        <w:rPr>
          <w:rFonts w:ascii="Arial" w:hAnsi="Arial" w:cs="Arial"/>
          <w:lang w:val="it-IT"/>
        </w:rPr>
      </w:pPr>
      <w:r w:rsidRPr="0051540D">
        <w:rPr>
          <w:rFonts w:ascii="Arial" w:hAnsi="Arial" w:cs="Arial"/>
          <w:lang w:val="it-IT"/>
        </w:rPr>
        <w:t>Pec:…………………………………………………………………………………………………………………..</w:t>
      </w:r>
    </w:p>
    <w:p w14:paraId="1DEE4621" w14:textId="77777777" w:rsidR="00A07C57" w:rsidRPr="0051540D" w:rsidRDefault="00A07C57" w:rsidP="00FF5209">
      <w:pPr>
        <w:pStyle w:val="sche3"/>
        <w:spacing w:line="360" w:lineRule="auto"/>
        <w:rPr>
          <w:rFonts w:ascii="Arial" w:hAnsi="Arial" w:cs="Arial"/>
          <w:b/>
          <w:bCs/>
          <w:lang w:val="it-IT"/>
        </w:rPr>
      </w:pPr>
      <w:r w:rsidRPr="0051540D">
        <w:rPr>
          <w:rFonts w:ascii="Arial" w:hAnsi="Arial" w:cs="Arial"/>
          <w:lang w:val="it-IT"/>
        </w:rPr>
        <w:t>con codice fiscale n</w:t>
      </w:r>
      <w:r w:rsidR="0086095B" w:rsidRPr="0051540D">
        <w:rPr>
          <w:rFonts w:ascii="Arial" w:hAnsi="Arial" w:cs="Arial"/>
          <w:lang w:val="it-IT"/>
        </w:rPr>
        <w:t xml:space="preserve"> ………………………………………</w:t>
      </w:r>
      <w:r w:rsidRPr="0051540D">
        <w:rPr>
          <w:rFonts w:ascii="Arial" w:hAnsi="Arial" w:cs="Arial"/>
          <w:lang w:val="it-IT"/>
        </w:rPr>
        <w:t xml:space="preserve"> partita IVA</w:t>
      </w:r>
      <w:r w:rsidR="0086095B" w:rsidRPr="0051540D">
        <w:rPr>
          <w:rFonts w:ascii="Arial" w:hAnsi="Arial" w:cs="Arial"/>
          <w:lang w:val="it-IT"/>
        </w:rPr>
        <w:t xml:space="preserve"> n …………………….…………………</w:t>
      </w:r>
    </w:p>
    <w:p w14:paraId="59052D04" w14:textId="77777777" w:rsidR="00A07C57" w:rsidRPr="0051540D" w:rsidRDefault="00A07C57" w:rsidP="00FF5209">
      <w:pPr>
        <w:pStyle w:val="sche3"/>
        <w:spacing w:line="360" w:lineRule="auto"/>
        <w:rPr>
          <w:rFonts w:ascii="Arial" w:hAnsi="Arial" w:cs="Arial"/>
          <w:b/>
          <w:bCs/>
          <w:lang w:val="it-IT"/>
        </w:rPr>
      </w:pPr>
    </w:p>
    <w:p w14:paraId="369CD8CE" w14:textId="77777777" w:rsidR="00A07C57" w:rsidRPr="0051540D" w:rsidRDefault="00A07C57" w:rsidP="00FF5209">
      <w:pPr>
        <w:pStyle w:val="sche3"/>
        <w:spacing w:line="360" w:lineRule="auto"/>
        <w:ind w:left="360"/>
        <w:jc w:val="center"/>
        <w:rPr>
          <w:rFonts w:ascii="Arial" w:hAnsi="Arial" w:cs="Arial"/>
          <w:lang w:val="it-IT"/>
        </w:rPr>
      </w:pPr>
      <w:r w:rsidRPr="0051540D">
        <w:rPr>
          <w:rFonts w:ascii="Arial" w:hAnsi="Arial" w:cs="Arial"/>
          <w:b/>
          <w:bCs/>
          <w:lang w:val="it-IT"/>
        </w:rPr>
        <w:t>CHIEDE</w:t>
      </w:r>
    </w:p>
    <w:p w14:paraId="4CA86680" w14:textId="14184E0D" w:rsidR="00975537" w:rsidRPr="0051540D" w:rsidRDefault="00A07C57" w:rsidP="00EC18CF">
      <w:pPr>
        <w:pStyle w:val="sche3"/>
        <w:spacing w:line="360" w:lineRule="auto"/>
        <w:rPr>
          <w:rFonts w:ascii="Arial" w:eastAsia="Times New Roman" w:hAnsi="Arial" w:cs="Arial"/>
          <w:b/>
          <w:bCs/>
          <w:lang w:val="it-IT"/>
        </w:rPr>
      </w:pPr>
      <w:r w:rsidRPr="0051540D">
        <w:rPr>
          <w:rFonts w:ascii="Arial" w:hAnsi="Arial" w:cs="Arial"/>
          <w:lang w:val="it-IT"/>
        </w:rPr>
        <w:t>di partecipare alla procedura</w:t>
      </w:r>
      <w:r w:rsidR="009E021E" w:rsidRPr="0051540D">
        <w:rPr>
          <w:rFonts w:ascii="Arial" w:hAnsi="Arial" w:cs="Arial"/>
          <w:lang w:val="it-IT"/>
        </w:rPr>
        <w:t xml:space="preserve"> </w:t>
      </w:r>
      <w:r w:rsidRPr="0051540D">
        <w:rPr>
          <w:rFonts w:ascii="Arial" w:hAnsi="Arial" w:cs="Arial"/>
          <w:lang w:val="it-IT"/>
        </w:rPr>
        <w:t>indicata in oggetto come</w:t>
      </w:r>
      <w:r w:rsidR="00EC18CF">
        <w:rPr>
          <w:rFonts w:ascii="Arial" w:hAnsi="Arial" w:cs="Arial"/>
          <w:lang w:val="it-IT"/>
        </w:rPr>
        <w:t xml:space="preserve"> </w:t>
      </w:r>
      <w:r w:rsidR="00975537" w:rsidRPr="0051540D">
        <w:rPr>
          <w:rFonts w:ascii="Arial" w:hAnsi="Arial" w:cs="Arial"/>
          <w:i/>
          <w:lang w:val="it-IT"/>
        </w:rPr>
        <w:t>(segnare con una crocetta la voce che interessa</w:t>
      </w:r>
      <w:r w:rsidR="00975537" w:rsidRPr="0051540D">
        <w:rPr>
          <w:rFonts w:ascii="Arial" w:hAnsi="Arial" w:cs="Arial"/>
          <w:lang w:val="it-IT"/>
        </w:rPr>
        <w:t>)</w:t>
      </w:r>
      <w:r w:rsidR="00EC18CF">
        <w:rPr>
          <w:rFonts w:ascii="Arial" w:hAnsi="Arial" w:cs="Arial"/>
          <w:lang w:val="it-IT"/>
        </w:rPr>
        <w:t>:</w:t>
      </w:r>
    </w:p>
    <w:p w14:paraId="2B0B7C54" w14:textId="77777777" w:rsidR="00DF2D3D" w:rsidRPr="00DF2D3D" w:rsidRDefault="00DF2D3D" w:rsidP="00DF2D3D">
      <w:pPr>
        <w:widowControl w:val="0"/>
        <w:tabs>
          <w:tab w:val="left" w:pos="5194"/>
        </w:tabs>
        <w:autoSpaceDE w:val="0"/>
        <w:autoSpaceDN w:val="0"/>
        <w:spacing w:line="360" w:lineRule="auto"/>
        <w:ind w:left="284" w:hanging="284"/>
        <w:jc w:val="both"/>
        <w:rPr>
          <w:rFonts w:ascii="Arial" w:hAnsi="Arial" w:cs="Arial"/>
          <w:noProof/>
          <w:sz w:val="20"/>
          <w:szCs w:val="20"/>
        </w:rPr>
      </w:pPr>
      <w:r w:rsidRPr="00DF2D3D">
        <w:rPr>
          <w:rFonts w:ascii="Arial" w:hAnsi="Arial" w:cs="Arial"/>
          <w:noProof/>
          <w:sz w:val="20"/>
          <w:szCs w:val="20"/>
        </w:rPr>
        <w:lastRenderedPageBreak/>
        <w:fldChar w:fldCharType="begin">
          <w:ffData>
            <w:name w:val="Controllo8"/>
            <w:enabled/>
            <w:calcOnExit w:val="0"/>
            <w:checkBox>
              <w:sizeAuto/>
              <w:default w:val="0"/>
            </w:checkBox>
          </w:ffData>
        </w:fldChar>
      </w:r>
      <w:r w:rsidRPr="00DF2D3D">
        <w:rPr>
          <w:rFonts w:ascii="Arial" w:hAnsi="Arial" w:cs="Arial"/>
          <w:noProof/>
          <w:sz w:val="20"/>
          <w:szCs w:val="20"/>
        </w:rPr>
        <w:instrText xml:space="preserve"> FORMCHECKBOX </w:instrText>
      </w:r>
      <w:r w:rsidRPr="00DF2D3D">
        <w:rPr>
          <w:rFonts w:ascii="Arial" w:hAnsi="Arial" w:cs="Arial"/>
          <w:noProof/>
          <w:sz w:val="20"/>
          <w:szCs w:val="20"/>
        </w:rPr>
      </w:r>
      <w:r w:rsidRPr="00DF2D3D">
        <w:rPr>
          <w:rFonts w:ascii="Arial" w:hAnsi="Arial" w:cs="Arial"/>
          <w:noProof/>
          <w:sz w:val="20"/>
          <w:szCs w:val="20"/>
        </w:rPr>
        <w:fldChar w:fldCharType="separate"/>
      </w:r>
      <w:r w:rsidRPr="00DF2D3D">
        <w:rPr>
          <w:rFonts w:ascii="Arial" w:hAnsi="Arial" w:cs="Arial"/>
          <w:noProof/>
          <w:sz w:val="20"/>
          <w:szCs w:val="20"/>
        </w:rPr>
        <w:fldChar w:fldCharType="end"/>
      </w:r>
      <w:r w:rsidRPr="00DF2D3D">
        <w:rPr>
          <w:rFonts w:ascii="Arial" w:hAnsi="Arial" w:cs="Arial"/>
          <w:noProof/>
          <w:sz w:val="20"/>
          <w:szCs w:val="20"/>
        </w:rPr>
        <w:t xml:space="preserve"> Imprenditore individuale (lett. a, comma 2, art. 65, D.lgs. n. 36/2023);</w:t>
      </w:r>
    </w:p>
    <w:p w14:paraId="72AD60C7" w14:textId="0B883B28" w:rsidR="00DF2D3D" w:rsidRPr="00DF2D3D" w:rsidRDefault="00DF2D3D" w:rsidP="00DF2D3D">
      <w:pPr>
        <w:widowControl w:val="0"/>
        <w:tabs>
          <w:tab w:val="left" w:pos="5194"/>
        </w:tabs>
        <w:autoSpaceDE w:val="0"/>
        <w:autoSpaceDN w:val="0"/>
        <w:spacing w:line="360" w:lineRule="auto"/>
        <w:ind w:left="284" w:hanging="284"/>
        <w:jc w:val="both"/>
        <w:rPr>
          <w:rFonts w:ascii="Arial" w:hAnsi="Arial" w:cs="Arial"/>
          <w:noProof/>
          <w:sz w:val="20"/>
          <w:szCs w:val="20"/>
        </w:rPr>
      </w:pPr>
      <w:r w:rsidRPr="00DF2D3D">
        <w:rPr>
          <w:rFonts w:ascii="Arial" w:hAnsi="Arial" w:cs="Arial"/>
          <w:noProof/>
          <w:sz w:val="20"/>
          <w:szCs w:val="20"/>
        </w:rPr>
        <w:fldChar w:fldCharType="begin">
          <w:ffData>
            <w:name w:val="Controllo8"/>
            <w:enabled/>
            <w:calcOnExit w:val="0"/>
            <w:checkBox>
              <w:sizeAuto/>
              <w:default w:val="0"/>
            </w:checkBox>
          </w:ffData>
        </w:fldChar>
      </w:r>
      <w:r w:rsidRPr="00DF2D3D">
        <w:rPr>
          <w:rFonts w:ascii="Arial" w:hAnsi="Arial" w:cs="Arial"/>
          <w:noProof/>
          <w:sz w:val="20"/>
          <w:szCs w:val="20"/>
        </w:rPr>
        <w:instrText xml:space="preserve"> FORMCHECKBOX </w:instrText>
      </w:r>
      <w:r w:rsidRPr="00DF2D3D">
        <w:rPr>
          <w:rFonts w:ascii="Arial" w:hAnsi="Arial" w:cs="Arial"/>
          <w:noProof/>
          <w:sz w:val="20"/>
          <w:szCs w:val="20"/>
        </w:rPr>
      </w:r>
      <w:r w:rsidRPr="00DF2D3D">
        <w:rPr>
          <w:rFonts w:ascii="Arial" w:hAnsi="Arial" w:cs="Arial"/>
          <w:noProof/>
          <w:sz w:val="20"/>
          <w:szCs w:val="20"/>
        </w:rPr>
        <w:fldChar w:fldCharType="separate"/>
      </w:r>
      <w:r w:rsidRPr="00DF2D3D">
        <w:rPr>
          <w:rFonts w:ascii="Arial" w:hAnsi="Arial" w:cs="Arial"/>
          <w:noProof/>
          <w:sz w:val="20"/>
          <w:szCs w:val="20"/>
        </w:rPr>
        <w:fldChar w:fldCharType="end"/>
      </w:r>
      <w:r w:rsidRPr="00DF2D3D">
        <w:rPr>
          <w:rFonts w:ascii="Arial" w:hAnsi="Arial" w:cs="Arial"/>
          <w:noProof/>
          <w:sz w:val="20"/>
          <w:szCs w:val="20"/>
        </w:rPr>
        <w:t xml:space="preserve"> Società commerciale o Società cooperativa (lett. a, comma 2, art. 65, D.lgs. n. 36/2023);</w:t>
      </w:r>
    </w:p>
    <w:p w14:paraId="0066B054" w14:textId="77777777" w:rsidR="00DF2D3D" w:rsidRPr="00DF2D3D" w:rsidRDefault="00DF2D3D" w:rsidP="00DF2D3D">
      <w:pPr>
        <w:widowControl w:val="0"/>
        <w:tabs>
          <w:tab w:val="left" w:pos="5194"/>
        </w:tabs>
        <w:autoSpaceDE w:val="0"/>
        <w:autoSpaceDN w:val="0"/>
        <w:spacing w:line="360" w:lineRule="auto"/>
        <w:ind w:left="284" w:hanging="284"/>
        <w:jc w:val="both"/>
        <w:rPr>
          <w:rFonts w:ascii="Arial" w:hAnsi="Arial" w:cs="Arial"/>
          <w:noProof/>
          <w:sz w:val="20"/>
          <w:szCs w:val="20"/>
        </w:rPr>
      </w:pPr>
      <w:r w:rsidRPr="00DF2D3D">
        <w:rPr>
          <w:rFonts w:ascii="Arial" w:hAnsi="Arial" w:cs="Arial"/>
          <w:noProof/>
          <w:sz w:val="20"/>
          <w:szCs w:val="20"/>
        </w:rPr>
        <w:fldChar w:fldCharType="begin">
          <w:ffData>
            <w:name w:val="Controllo8"/>
            <w:enabled/>
            <w:calcOnExit w:val="0"/>
            <w:checkBox>
              <w:sizeAuto/>
              <w:default w:val="0"/>
            </w:checkBox>
          </w:ffData>
        </w:fldChar>
      </w:r>
      <w:r w:rsidRPr="00DF2D3D">
        <w:rPr>
          <w:rFonts w:ascii="Arial" w:hAnsi="Arial" w:cs="Arial"/>
          <w:noProof/>
          <w:sz w:val="20"/>
          <w:szCs w:val="20"/>
        </w:rPr>
        <w:instrText xml:space="preserve"> FORMCHECKBOX </w:instrText>
      </w:r>
      <w:r w:rsidRPr="00DF2D3D">
        <w:rPr>
          <w:rFonts w:ascii="Arial" w:hAnsi="Arial" w:cs="Arial"/>
          <w:noProof/>
          <w:sz w:val="20"/>
          <w:szCs w:val="20"/>
        </w:rPr>
      </w:r>
      <w:r w:rsidRPr="00DF2D3D">
        <w:rPr>
          <w:rFonts w:ascii="Arial" w:hAnsi="Arial" w:cs="Arial"/>
          <w:noProof/>
          <w:sz w:val="20"/>
          <w:szCs w:val="20"/>
        </w:rPr>
        <w:fldChar w:fldCharType="separate"/>
      </w:r>
      <w:r w:rsidRPr="00DF2D3D">
        <w:rPr>
          <w:rFonts w:ascii="Arial" w:hAnsi="Arial" w:cs="Arial"/>
          <w:noProof/>
          <w:sz w:val="20"/>
          <w:szCs w:val="20"/>
        </w:rPr>
        <w:fldChar w:fldCharType="end"/>
      </w:r>
      <w:r w:rsidRPr="00DF2D3D">
        <w:rPr>
          <w:rFonts w:ascii="Arial" w:hAnsi="Arial" w:cs="Arial"/>
          <w:noProof/>
          <w:sz w:val="20"/>
          <w:szCs w:val="20"/>
        </w:rPr>
        <w:t xml:space="preserve"> Consorzio fra società cooperativa di produzione e lavoro (lett. b, comma 2, art. 65, D.lgs. n. 36/2023);</w:t>
      </w:r>
    </w:p>
    <w:p w14:paraId="7E8727B5" w14:textId="77777777" w:rsidR="00DF2D3D" w:rsidRPr="00DF2D3D" w:rsidRDefault="00DF2D3D" w:rsidP="00DF2D3D">
      <w:pPr>
        <w:widowControl w:val="0"/>
        <w:tabs>
          <w:tab w:val="left" w:pos="5194"/>
        </w:tabs>
        <w:autoSpaceDE w:val="0"/>
        <w:autoSpaceDN w:val="0"/>
        <w:spacing w:line="360" w:lineRule="auto"/>
        <w:ind w:left="284" w:hanging="284"/>
        <w:jc w:val="both"/>
        <w:rPr>
          <w:rFonts w:ascii="Arial" w:hAnsi="Arial" w:cs="Arial"/>
          <w:noProof/>
          <w:sz w:val="20"/>
          <w:szCs w:val="20"/>
        </w:rPr>
      </w:pPr>
      <w:r w:rsidRPr="00DF2D3D">
        <w:rPr>
          <w:rFonts w:ascii="Arial" w:hAnsi="Arial" w:cs="Arial"/>
          <w:noProof/>
          <w:sz w:val="20"/>
          <w:szCs w:val="20"/>
        </w:rPr>
        <w:fldChar w:fldCharType="begin">
          <w:ffData>
            <w:name w:val="Controllo8"/>
            <w:enabled/>
            <w:calcOnExit w:val="0"/>
            <w:checkBox>
              <w:sizeAuto/>
              <w:default w:val="0"/>
            </w:checkBox>
          </w:ffData>
        </w:fldChar>
      </w:r>
      <w:r w:rsidRPr="00DF2D3D">
        <w:rPr>
          <w:rFonts w:ascii="Arial" w:hAnsi="Arial" w:cs="Arial"/>
          <w:noProof/>
          <w:sz w:val="20"/>
          <w:szCs w:val="20"/>
        </w:rPr>
        <w:instrText xml:space="preserve"> FORMCHECKBOX </w:instrText>
      </w:r>
      <w:r w:rsidRPr="00DF2D3D">
        <w:rPr>
          <w:rFonts w:ascii="Arial" w:hAnsi="Arial" w:cs="Arial"/>
          <w:noProof/>
          <w:sz w:val="20"/>
          <w:szCs w:val="20"/>
        </w:rPr>
      </w:r>
      <w:r w:rsidRPr="00DF2D3D">
        <w:rPr>
          <w:rFonts w:ascii="Arial" w:hAnsi="Arial" w:cs="Arial"/>
          <w:noProof/>
          <w:sz w:val="20"/>
          <w:szCs w:val="20"/>
        </w:rPr>
        <w:fldChar w:fldCharType="separate"/>
      </w:r>
      <w:r w:rsidRPr="00DF2D3D">
        <w:rPr>
          <w:rFonts w:ascii="Arial" w:hAnsi="Arial" w:cs="Arial"/>
          <w:noProof/>
          <w:sz w:val="20"/>
          <w:szCs w:val="20"/>
        </w:rPr>
        <w:fldChar w:fldCharType="end"/>
      </w:r>
      <w:r w:rsidRPr="00DF2D3D">
        <w:rPr>
          <w:rFonts w:ascii="Arial" w:hAnsi="Arial" w:cs="Arial"/>
          <w:noProof/>
          <w:sz w:val="20"/>
          <w:szCs w:val="20"/>
        </w:rPr>
        <w:t xml:space="preserve"> Consorzio tra imprese artigiane (lett. c, comma 2, art. 65, D.lgs. n. 36/2023);</w:t>
      </w:r>
    </w:p>
    <w:p w14:paraId="220B3681" w14:textId="77777777" w:rsidR="00DF2D3D" w:rsidRPr="00DF2D3D" w:rsidRDefault="00DF2D3D" w:rsidP="00DF2D3D">
      <w:pPr>
        <w:widowControl w:val="0"/>
        <w:tabs>
          <w:tab w:val="left" w:pos="5194"/>
        </w:tabs>
        <w:autoSpaceDE w:val="0"/>
        <w:autoSpaceDN w:val="0"/>
        <w:spacing w:line="360" w:lineRule="auto"/>
        <w:ind w:left="284" w:hanging="284"/>
        <w:jc w:val="both"/>
        <w:rPr>
          <w:rFonts w:ascii="Arial" w:hAnsi="Arial" w:cs="Arial"/>
          <w:noProof/>
          <w:sz w:val="20"/>
          <w:szCs w:val="20"/>
        </w:rPr>
      </w:pPr>
      <w:r w:rsidRPr="00DF2D3D">
        <w:rPr>
          <w:rFonts w:ascii="Arial" w:hAnsi="Arial" w:cs="Arial"/>
          <w:noProof/>
          <w:sz w:val="20"/>
          <w:szCs w:val="20"/>
        </w:rPr>
        <w:fldChar w:fldCharType="begin">
          <w:ffData>
            <w:name w:val="Controllo8"/>
            <w:enabled/>
            <w:calcOnExit w:val="0"/>
            <w:checkBox>
              <w:sizeAuto/>
              <w:default w:val="0"/>
            </w:checkBox>
          </w:ffData>
        </w:fldChar>
      </w:r>
      <w:r w:rsidRPr="00DF2D3D">
        <w:rPr>
          <w:rFonts w:ascii="Arial" w:hAnsi="Arial" w:cs="Arial"/>
          <w:noProof/>
          <w:sz w:val="20"/>
          <w:szCs w:val="20"/>
        </w:rPr>
        <w:instrText xml:space="preserve"> FORMCHECKBOX </w:instrText>
      </w:r>
      <w:r w:rsidRPr="00DF2D3D">
        <w:rPr>
          <w:rFonts w:ascii="Arial" w:hAnsi="Arial" w:cs="Arial"/>
          <w:noProof/>
          <w:sz w:val="20"/>
          <w:szCs w:val="20"/>
        </w:rPr>
      </w:r>
      <w:r w:rsidRPr="00DF2D3D">
        <w:rPr>
          <w:rFonts w:ascii="Arial" w:hAnsi="Arial" w:cs="Arial"/>
          <w:noProof/>
          <w:sz w:val="20"/>
          <w:szCs w:val="20"/>
        </w:rPr>
        <w:fldChar w:fldCharType="separate"/>
      </w:r>
      <w:r w:rsidRPr="00DF2D3D">
        <w:rPr>
          <w:rFonts w:ascii="Arial" w:hAnsi="Arial" w:cs="Arial"/>
          <w:noProof/>
          <w:sz w:val="20"/>
          <w:szCs w:val="20"/>
        </w:rPr>
        <w:fldChar w:fldCharType="end"/>
      </w:r>
      <w:r w:rsidRPr="00DF2D3D">
        <w:rPr>
          <w:rFonts w:ascii="Arial" w:hAnsi="Arial" w:cs="Arial"/>
          <w:noProof/>
          <w:sz w:val="20"/>
          <w:szCs w:val="20"/>
        </w:rPr>
        <w:t xml:space="preserve"> Consorzio stabile, anche in forma di società consortile (lett. d, comma 2, art. 65, D.lgs. n. 36/2023);</w:t>
      </w:r>
    </w:p>
    <w:p w14:paraId="2336BC5F" w14:textId="77777777" w:rsidR="00DF2D3D" w:rsidRPr="00DF2D3D" w:rsidRDefault="00DF2D3D" w:rsidP="00DF2D3D">
      <w:pPr>
        <w:widowControl w:val="0"/>
        <w:tabs>
          <w:tab w:val="left" w:pos="5194"/>
        </w:tabs>
        <w:autoSpaceDE w:val="0"/>
        <w:autoSpaceDN w:val="0"/>
        <w:spacing w:line="360" w:lineRule="auto"/>
        <w:ind w:left="284" w:hanging="284"/>
        <w:jc w:val="both"/>
        <w:rPr>
          <w:rFonts w:ascii="Arial" w:hAnsi="Arial" w:cs="Arial"/>
          <w:noProof/>
          <w:sz w:val="20"/>
          <w:szCs w:val="20"/>
        </w:rPr>
      </w:pPr>
      <w:r w:rsidRPr="00DF2D3D">
        <w:rPr>
          <w:rFonts w:ascii="Arial" w:hAnsi="Arial" w:cs="Arial"/>
          <w:noProof/>
          <w:sz w:val="20"/>
          <w:szCs w:val="20"/>
        </w:rPr>
        <w:fldChar w:fldCharType="begin">
          <w:ffData>
            <w:name w:val="Controllo8"/>
            <w:enabled/>
            <w:calcOnExit w:val="0"/>
            <w:checkBox>
              <w:sizeAuto/>
              <w:default w:val="0"/>
            </w:checkBox>
          </w:ffData>
        </w:fldChar>
      </w:r>
      <w:r w:rsidRPr="00DF2D3D">
        <w:rPr>
          <w:rFonts w:ascii="Arial" w:hAnsi="Arial" w:cs="Arial"/>
          <w:noProof/>
          <w:sz w:val="20"/>
          <w:szCs w:val="20"/>
        </w:rPr>
        <w:instrText xml:space="preserve"> FORMCHECKBOX </w:instrText>
      </w:r>
      <w:r w:rsidRPr="00DF2D3D">
        <w:rPr>
          <w:rFonts w:ascii="Arial" w:hAnsi="Arial" w:cs="Arial"/>
          <w:noProof/>
          <w:sz w:val="20"/>
          <w:szCs w:val="20"/>
        </w:rPr>
      </w:r>
      <w:r w:rsidRPr="00DF2D3D">
        <w:rPr>
          <w:rFonts w:ascii="Arial" w:hAnsi="Arial" w:cs="Arial"/>
          <w:noProof/>
          <w:sz w:val="20"/>
          <w:szCs w:val="20"/>
        </w:rPr>
        <w:fldChar w:fldCharType="separate"/>
      </w:r>
      <w:r w:rsidRPr="00DF2D3D">
        <w:rPr>
          <w:rFonts w:ascii="Arial" w:hAnsi="Arial" w:cs="Arial"/>
          <w:noProof/>
          <w:sz w:val="20"/>
          <w:szCs w:val="20"/>
        </w:rPr>
        <w:fldChar w:fldCharType="end"/>
      </w:r>
      <w:r w:rsidRPr="00DF2D3D">
        <w:rPr>
          <w:rFonts w:ascii="Arial" w:hAnsi="Arial" w:cs="Arial"/>
          <w:noProof/>
          <w:sz w:val="20"/>
          <w:szCs w:val="20"/>
        </w:rPr>
        <w:t xml:space="preserve"> Mandatario di un raggruppamento temporaneo di concorrenti già costituito (lett. e, comma 2, art. 65, D.lgs. n. 36/2023);</w:t>
      </w:r>
    </w:p>
    <w:p w14:paraId="05E54342" w14:textId="77777777" w:rsidR="00DF2D3D" w:rsidRPr="00DF2D3D" w:rsidRDefault="00DF2D3D" w:rsidP="00DF2D3D">
      <w:pPr>
        <w:widowControl w:val="0"/>
        <w:tabs>
          <w:tab w:val="left" w:pos="5194"/>
        </w:tabs>
        <w:autoSpaceDE w:val="0"/>
        <w:autoSpaceDN w:val="0"/>
        <w:spacing w:line="360" w:lineRule="auto"/>
        <w:ind w:left="284" w:hanging="284"/>
        <w:jc w:val="both"/>
        <w:rPr>
          <w:rFonts w:ascii="Arial" w:hAnsi="Arial" w:cs="Arial"/>
          <w:noProof/>
          <w:sz w:val="20"/>
          <w:szCs w:val="20"/>
        </w:rPr>
      </w:pPr>
      <w:r w:rsidRPr="00DF2D3D">
        <w:rPr>
          <w:rFonts w:ascii="Arial" w:hAnsi="Arial" w:cs="Arial"/>
          <w:noProof/>
          <w:sz w:val="20"/>
          <w:szCs w:val="20"/>
        </w:rPr>
        <w:fldChar w:fldCharType="begin">
          <w:ffData>
            <w:name w:val="Controllo8"/>
            <w:enabled/>
            <w:calcOnExit w:val="0"/>
            <w:checkBox>
              <w:sizeAuto/>
              <w:default w:val="0"/>
            </w:checkBox>
          </w:ffData>
        </w:fldChar>
      </w:r>
      <w:r w:rsidRPr="00DF2D3D">
        <w:rPr>
          <w:rFonts w:ascii="Arial" w:hAnsi="Arial" w:cs="Arial"/>
          <w:noProof/>
          <w:sz w:val="20"/>
          <w:szCs w:val="20"/>
        </w:rPr>
        <w:instrText xml:space="preserve"> FORMCHECKBOX </w:instrText>
      </w:r>
      <w:r w:rsidRPr="00DF2D3D">
        <w:rPr>
          <w:rFonts w:ascii="Arial" w:hAnsi="Arial" w:cs="Arial"/>
          <w:noProof/>
          <w:sz w:val="20"/>
          <w:szCs w:val="20"/>
        </w:rPr>
      </w:r>
      <w:r w:rsidRPr="00DF2D3D">
        <w:rPr>
          <w:rFonts w:ascii="Arial" w:hAnsi="Arial" w:cs="Arial"/>
          <w:noProof/>
          <w:sz w:val="20"/>
          <w:szCs w:val="20"/>
        </w:rPr>
        <w:fldChar w:fldCharType="separate"/>
      </w:r>
      <w:r w:rsidRPr="00DF2D3D">
        <w:rPr>
          <w:rFonts w:ascii="Arial" w:hAnsi="Arial" w:cs="Arial"/>
          <w:noProof/>
          <w:sz w:val="20"/>
          <w:szCs w:val="20"/>
        </w:rPr>
        <w:fldChar w:fldCharType="end"/>
      </w:r>
      <w:r w:rsidRPr="00DF2D3D">
        <w:rPr>
          <w:rFonts w:ascii="Arial" w:hAnsi="Arial" w:cs="Arial"/>
          <w:noProof/>
          <w:sz w:val="20"/>
          <w:szCs w:val="20"/>
        </w:rPr>
        <w:t xml:space="preserve"> Mandante di un raggruppamento temporaneo di concorrenti già costituito (lett. e, comma 2, art. 65, D.lgs. n. 36/2023);</w:t>
      </w:r>
    </w:p>
    <w:p w14:paraId="4751FE0A" w14:textId="77777777" w:rsidR="00DF2D3D" w:rsidRPr="00DF2D3D" w:rsidRDefault="00DF2D3D" w:rsidP="00DF2D3D">
      <w:pPr>
        <w:widowControl w:val="0"/>
        <w:tabs>
          <w:tab w:val="left" w:pos="5194"/>
        </w:tabs>
        <w:autoSpaceDE w:val="0"/>
        <w:autoSpaceDN w:val="0"/>
        <w:spacing w:line="360" w:lineRule="auto"/>
        <w:ind w:left="284" w:hanging="284"/>
        <w:jc w:val="both"/>
        <w:rPr>
          <w:rFonts w:ascii="Arial" w:hAnsi="Arial" w:cs="Arial"/>
          <w:noProof/>
          <w:sz w:val="20"/>
          <w:szCs w:val="20"/>
        </w:rPr>
      </w:pPr>
      <w:r w:rsidRPr="00DF2D3D">
        <w:rPr>
          <w:rFonts w:ascii="Arial" w:hAnsi="Arial" w:cs="Arial"/>
          <w:noProof/>
          <w:sz w:val="20"/>
          <w:szCs w:val="20"/>
        </w:rPr>
        <w:fldChar w:fldCharType="begin">
          <w:ffData>
            <w:name w:val="Controllo8"/>
            <w:enabled/>
            <w:calcOnExit w:val="0"/>
            <w:checkBox>
              <w:sizeAuto/>
              <w:default w:val="0"/>
            </w:checkBox>
          </w:ffData>
        </w:fldChar>
      </w:r>
      <w:r w:rsidRPr="00DF2D3D">
        <w:rPr>
          <w:rFonts w:ascii="Arial" w:hAnsi="Arial" w:cs="Arial"/>
          <w:noProof/>
          <w:sz w:val="20"/>
          <w:szCs w:val="20"/>
        </w:rPr>
        <w:instrText xml:space="preserve"> FORMCHECKBOX </w:instrText>
      </w:r>
      <w:r w:rsidRPr="00DF2D3D">
        <w:rPr>
          <w:rFonts w:ascii="Arial" w:hAnsi="Arial" w:cs="Arial"/>
          <w:noProof/>
          <w:sz w:val="20"/>
          <w:szCs w:val="20"/>
        </w:rPr>
      </w:r>
      <w:r w:rsidRPr="00DF2D3D">
        <w:rPr>
          <w:rFonts w:ascii="Arial" w:hAnsi="Arial" w:cs="Arial"/>
          <w:noProof/>
          <w:sz w:val="20"/>
          <w:szCs w:val="20"/>
        </w:rPr>
        <w:fldChar w:fldCharType="separate"/>
      </w:r>
      <w:r w:rsidRPr="00DF2D3D">
        <w:rPr>
          <w:rFonts w:ascii="Arial" w:hAnsi="Arial" w:cs="Arial"/>
          <w:noProof/>
          <w:sz w:val="20"/>
          <w:szCs w:val="20"/>
        </w:rPr>
        <w:fldChar w:fldCharType="end"/>
      </w:r>
      <w:r w:rsidRPr="00DF2D3D">
        <w:rPr>
          <w:rFonts w:ascii="Arial" w:hAnsi="Arial" w:cs="Arial"/>
          <w:noProof/>
          <w:sz w:val="20"/>
          <w:szCs w:val="20"/>
        </w:rPr>
        <w:t xml:space="preserve"> Capogruppo di un consorzio ordinario di concorrenti già costituito (lett. f, comma 2, art. 65, D.lgs. n. 36/2023);</w:t>
      </w:r>
    </w:p>
    <w:p w14:paraId="2F8B8EEA" w14:textId="77777777" w:rsidR="00DF2D3D" w:rsidRPr="00DF2D3D" w:rsidRDefault="00DF2D3D" w:rsidP="00DF2D3D">
      <w:pPr>
        <w:widowControl w:val="0"/>
        <w:tabs>
          <w:tab w:val="left" w:pos="5194"/>
        </w:tabs>
        <w:autoSpaceDE w:val="0"/>
        <w:autoSpaceDN w:val="0"/>
        <w:spacing w:line="360" w:lineRule="auto"/>
        <w:ind w:left="284" w:hanging="284"/>
        <w:jc w:val="both"/>
        <w:rPr>
          <w:rFonts w:ascii="Arial" w:hAnsi="Arial" w:cs="Arial"/>
          <w:noProof/>
          <w:sz w:val="20"/>
          <w:szCs w:val="20"/>
        </w:rPr>
      </w:pPr>
      <w:r w:rsidRPr="00DF2D3D">
        <w:rPr>
          <w:rFonts w:ascii="Arial" w:hAnsi="Arial" w:cs="Arial"/>
          <w:noProof/>
          <w:sz w:val="20"/>
          <w:szCs w:val="20"/>
        </w:rPr>
        <w:fldChar w:fldCharType="begin">
          <w:ffData>
            <w:name w:val="Controllo8"/>
            <w:enabled/>
            <w:calcOnExit w:val="0"/>
            <w:checkBox>
              <w:sizeAuto/>
              <w:default w:val="0"/>
            </w:checkBox>
          </w:ffData>
        </w:fldChar>
      </w:r>
      <w:r w:rsidRPr="00DF2D3D">
        <w:rPr>
          <w:rFonts w:ascii="Arial" w:hAnsi="Arial" w:cs="Arial"/>
          <w:noProof/>
          <w:sz w:val="20"/>
          <w:szCs w:val="20"/>
        </w:rPr>
        <w:instrText xml:space="preserve"> FORMCHECKBOX </w:instrText>
      </w:r>
      <w:r w:rsidRPr="00DF2D3D">
        <w:rPr>
          <w:rFonts w:ascii="Arial" w:hAnsi="Arial" w:cs="Arial"/>
          <w:noProof/>
          <w:sz w:val="20"/>
          <w:szCs w:val="20"/>
        </w:rPr>
      </w:r>
      <w:r w:rsidRPr="00DF2D3D">
        <w:rPr>
          <w:rFonts w:ascii="Arial" w:hAnsi="Arial" w:cs="Arial"/>
          <w:noProof/>
          <w:sz w:val="20"/>
          <w:szCs w:val="20"/>
        </w:rPr>
        <w:fldChar w:fldCharType="separate"/>
      </w:r>
      <w:r w:rsidRPr="00DF2D3D">
        <w:rPr>
          <w:rFonts w:ascii="Arial" w:hAnsi="Arial" w:cs="Arial"/>
          <w:noProof/>
          <w:sz w:val="20"/>
          <w:szCs w:val="20"/>
        </w:rPr>
        <w:fldChar w:fldCharType="end"/>
      </w:r>
      <w:r w:rsidRPr="00DF2D3D">
        <w:rPr>
          <w:rFonts w:ascii="Arial" w:hAnsi="Arial" w:cs="Arial"/>
          <w:noProof/>
          <w:sz w:val="20"/>
          <w:szCs w:val="20"/>
        </w:rPr>
        <w:t xml:space="preserve"> Consorziato di un consorzio ordinario di concorrenti già costituito (lett. f, comma 2, art. 65, D.lgs. n. 36/2023);</w:t>
      </w:r>
    </w:p>
    <w:p w14:paraId="17F67336" w14:textId="77777777" w:rsidR="00DF2D3D" w:rsidRPr="00DF2D3D" w:rsidRDefault="00DF2D3D" w:rsidP="00DF2D3D">
      <w:pPr>
        <w:widowControl w:val="0"/>
        <w:tabs>
          <w:tab w:val="left" w:pos="5194"/>
        </w:tabs>
        <w:autoSpaceDE w:val="0"/>
        <w:autoSpaceDN w:val="0"/>
        <w:spacing w:line="360" w:lineRule="auto"/>
        <w:ind w:left="284" w:hanging="284"/>
        <w:jc w:val="both"/>
        <w:rPr>
          <w:rFonts w:ascii="Arial" w:hAnsi="Arial" w:cs="Arial"/>
          <w:noProof/>
          <w:sz w:val="20"/>
          <w:szCs w:val="20"/>
        </w:rPr>
      </w:pPr>
      <w:r w:rsidRPr="00DF2D3D">
        <w:rPr>
          <w:rFonts w:ascii="Arial" w:hAnsi="Arial" w:cs="Arial"/>
          <w:noProof/>
          <w:sz w:val="20"/>
          <w:szCs w:val="20"/>
        </w:rPr>
        <w:fldChar w:fldCharType="begin">
          <w:ffData>
            <w:name w:val="Controllo8"/>
            <w:enabled/>
            <w:calcOnExit w:val="0"/>
            <w:checkBox>
              <w:sizeAuto/>
              <w:default w:val="0"/>
            </w:checkBox>
          </w:ffData>
        </w:fldChar>
      </w:r>
      <w:r w:rsidRPr="00DF2D3D">
        <w:rPr>
          <w:rFonts w:ascii="Arial" w:hAnsi="Arial" w:cs="Arial"/>
          <w:noProof/>
          <w:sz w:val="20"/>
          <w:szCs w:val="20"/>
        </w:rPr>
        <w:instrText xml:space="preserve"> FORMCHECKBOX </w:instrText>
      </w:r>
      <w:r w:rsidRPr="00DF2D3D">
        <w:rPr>
          <w:rFonts w:ascii="Arial" w:hAnsi="Arial" w:cs="Arial"/>
          <w:noProof/>
          <w:sz w:val="20"/>
          <w:szCs w:val="20"/>
        </w:rPr>
      </w:r>
      <w:r w:rsidRPr="00DF2D3D">
        <w:rPr>
          <w:rFonts w:ascii="Arial" w:hAnsi="Arial" w:cs="Arial"/>
          <w:noProof/>
          <w:sz w:val="20"/>
          <w:szCs w:val="20"/>
        </w:rPr>
        <w:fldChar w:fldCharType="separate"/>
      </w:r>
      <w:r w:rsidRPr="00DF2D3D">
        <w:rPr>
          <w:rFonts w:ascii="Arial" w:hAnsi="Arial" w:cs="Arial"/>
          <w:noProof/>
          <w:sz w:val="20"/>
          <w:szCs w:val="20"/>
        </w:rPr>
        <w:fldChar w:fldCharType="end"/>
      </w:r>
      <w:r w:rsidRPr="00DF2D3D">
        <w:rPr>
          <w:rFonts w:ascii="Arial" w:hAnsi="Arial" w:cs="Arial"/>
          <w:noProof/>
          <w:sz w:val="20"/>
          <w:szCs w:val="20"/>
        </w:rPr>
        <w:t xml:space="preserve"> Mandatario di un’aggregazione di imprese di rete già costituita (lett. g, comma 2, art. 65, D.lgs. n. 36/2023);</w:t>
      </w:r>
    </w:p>
    <w:p w14:paraId="64AEAE0A" w14:textId="77777777" w:rsidR="00DF2D3D" w:rsidRPr="00DF2D3D" w:rsidRDefault="00DF2D3D" w:rsidP="00DF2D3D">
      <w:pPr>
        <w:widowControl w:val="0"/>
        <w:tabs>
          <w:tab w:val="left" w:pos="5194"/>
        </w:tabs>
        <w:autoSpaceDE w:val="0"/>
        <w:autoSpaceDN w:val="0"/>
        <w:spacing w:line="360" w:lineRule="auto"/>
        <w:ind w:left="284" w:hanging="284"/>
        <w:jc w:val="both"/>
        <w:rPr>
          <w:rFonts w:ascii="Arial" w:hAnsi="Arial" w:cs="Arial"/>
          <w:noProof/>
          <w:sz w:val="20"/>
          <w:szCs w:val="20"/>
        </w:rPr>
      </w:pPr>
      <w:r w:rsidRPr="00DF2D3D">
        <w:rPr>
          <w:rFonts w:ascii="Arial" w:hAnsi="Arial" w:cs="Arial"/>
          <w:noProof/>
          <w:sz w:val="20"/>
          <w:szCs w:val="20"/>
        </w:rPr>
        <w:fldChar w:fldCharType="begin">
          <w:ffData>
            <w:name w:val="Controllo8"/>
            <w:enabled/>
            <w:calcOnExit w:val="0"/>
            <w:checkBox>
              <w:sizeAuto/>
              <w:default w:val="0"/>
            </w:checkBox>
          </w:ffData>
        </w:fldChar>
      </w:r>
      <w:r w:rsidRPr="00DF2D3D">
        <w:rPr>
          <w:rFonts w:ascii="Arial" w:hAnsi="Arial" w:cs="Arial"/>
          <w:noProof/>
          <w:sz w:val="20"/>
          <w:szCs w:val="20"/>
        </w:rPr>
        <w:instrText xml:space="preserve"> FORMCHECKBOX </w:instrText>
      </w:r>
      <w:r w:rsidRPr="00DF2D3D">
        <w:rPr>
          <w:rFonts w:ascii="Arial" w:hAnsi="Arial" w:cs="Arial"/>
          <w:noProof/>
          <w:sz w:val="20"/>
          <w:szCs w:val="20"/>
        </w:rPr>
      </w:r>
      <w:r w:rsidRPr="00DF2D3D">
        <w:rPr>
          <w:rFonts w:ascii="Arial" w:hAnsi="Arial" w:cs="Arial"/>
          <w:noProof/>
          <w:sz w:val="20"/>
          <w:szCs w:val="20"/>
        </w:rPr>
        <w:fldChar w:fldCharType="separate"/>
      </w:r>
      <w:r w:rsidRPr="00DF2D3D">
        <w:rPr>
          <w:rFonts w:ascii="Arial" w:hAnsi="Arial" w:cs="Arial"/>
          <w:noProof/>
          <w:sz w:val="20"/>
          <w:szCs w:val="20"/>
        </w:rPr>
        <w:fldChar w:fldCharType="end"/>
      </w:r>
      <w:r w:rsidRPr="00DF2D3D">
        <w:rPr>
          <w:rFonts w:ascii="Arial" w:hAnsi="Arial" w:cs="Arial"/>
          <w:noProof/>
          <w:sz w:val="20"/>
          <w:szCs w:val="20"/>
        </w:rPr>
        <w:t xml:space="preserve"> Mandante di un’aggregazione di imprese di rete già costituita (lett. g, comma 2, art. 65, D.lgs. n. 36/2023);</w:t>
      </w:r>
    </w:p>
    <w:p w14:paraId="1C57A428" w14:textId="77777777" w:rsidR="00DF2D3D" w:rsidRPr="00DF2D3D" w:rsidRDefault="00DF2D3D" w:rsidP="00DF2D3D">
      <w:pPr>
        <w:widowControl w:val="0"/>
        <w:tabs>
          <w:tab w:val="left" w:pos="5194"/>
        </w:tabs>
        <w:autoSpaceDE w:val="0"/>
        <w:autoSpaceDN w:val="0"/>
        <w:spacing w:line="360" w:lineRule="auto"/>
        <w:ind w:left="284" w:hanging="284"/>
        <w:jc w:val="both"/>
        <w:rPr>
          <w:rFonts w:ascii="Arial" w:hAnsi="Arial" w:cs="Arial"/>
          <w:noProof/>
          <w:sz w:val="20"/>
          <w:szCs w:val="20"/>
        </w:rPr>
      </w:pPr>
      <w:r w:rsidRPr="00DF2D3D">
        <w:rPr>
          <w:rFonts w:ascii="Arial" w:hAnsi="Arial" w:cs="Arial"/>
          <w:noProof/>
          <w:sz w:val="20"/>
          <w:szCs w:val="20"/>
        </w:rPr>
        <w:fldChar w:fldCharType="begin">
          <w:ffData>
            <w:name w:val="Controllo8"/>
            <w:enabled/>
            <w:calcOnExit w:val="0"/>
            <w:checkBox>
              <w:sizeAuto/>
              <w:default w:val="0"/>
            </w:checkBox>
          </w:ffData>
        </w:fldChar>
      </w:r>
      <w:r w:rsidRPr="00DF2D3D">
        <w:rPr>
          <w:rFonts w:ascii="Arial" w:hAnsi="Arial" w:cs="Arial"/>
          <w:noProof/>
          <w:sz w:val="20"/>
          <w:szCs w:val="20"/>
        </w:rPr>
        <w:instrText xml:space="preserve"> FORMCHECKBOX </w:instrText>
      </w:r>
      <w:r w:rsidRPr="00DF2D3D">
        <w:rPr>
          <w:rFonts w:ascii="Arial" w:hAnsi="Arial" w:cs="Arial"/>
          <w:noProof/>
          <w:sz w:val="20"/>
          <w:szCs w:val="20"/>
        </w:rPr>
      </w:r>
      <w:r w:rsidRPr="00DF2D3D">
        <w:rPr>
          <w:rFonts w:ascii="Arial" w:hAnsi="Arial" w:cs="Arial"/>
          <w:noProof/>
          <w:sz w:val="20"/>
          <w:szCs w:val="20"/>
        </w:rPr>
        <w:fldChar w:fldCharType="separate"/>
      </w:r>
      <w:r w:rsidRPr="00DF2D3D">
        <w:rPr>
          <w:rFonts w:ascii="Arial" w:hAnsi="Arial" w:cs="Arial"/>
          <w:noProof/>
          <w:sz w:val="20"/>
          <w:szCs w:val="20"/>
        </w:rPr>
        <w:fldChar w:fldCharType="end"/>
      </w:r>
      <w:r w:rsidRPr="00DF2D3D">
        <w:rPr>
          <w:rFonts w:ascii="Arial" w:hAnsi="Arial" w:cs="Arial"/>
          <w:noProof/>
          <w:sz w:val="20"/>
          <w:szCs w:val="20"/>
        </w:rPr>
        <w:t xml:space="preserve"> Capofila di un GEIE già costituito (lett. h, comma 2, art. 65, D.lgs. n. 36/2023);</w:t>
      </w:r>
    </w:p>
    <w:p w14:paraId="694142EF" w14:textId="77777777" w:rsidR="00DF2D3D" w:rsidRPr="00DF2D3D" w:rsidRDefault="00DF2D3D" w:rsidP="00DF2D3D">
      <w:pPr>
        <w:widowControl w:val="0"/>
        <w:tabs>
          <w:tab w:val="left" w:pos="5194"/>
        </w:tabs>
        <w:autoSpaceDE w:val="0"/>
        <w:autoSpaceDN w:val="0"/>
        <w:spacing w:line="360" w:lineRule="auto"/>
        <w:ind w:left="284" w:hanging="284"/>
        <w:jc w:val="both"/>
        <w:rPr>
          <w:rFonts w:ascii="Arial" w:hAnsi="Arial" w:cs="Arial"/>
          <w:noProof/>
          <w:sz w:val="20"/>
          <w:szCs w:val="20"/>
        </w:rPr>
      </w:pPr>
      <w:r w:rsidRPr="00DF2D3D">
        <w:rPr>
          <w:rFonts w:ascii="Arial" w:hAnsi="Arial" w:cs="Arial"/>
          <w:noProof/>
          <w:sz w:val="20"/>
          <w:szCs w:val="20"/>
        </w:rPr>
        <w:fldChar w:fldCharType="begin">
          <w:ffData>
            <w:name w:val="Controllo8"/>
            <w:enabled/>
            <w:calcOnExit w:val="0"/>
            <w:checkBox>
              <w:sizeAuto/>
              <w:default w:val="0"/>
            </w:checkBox>
          </w:ffData>
        </w:fldChar>
      </w:r>
      <w:r w:rsidRPr="00DF2D3D">
        <w:rPr>
          <w:rFonts w:ascii="Arial" w:hAnsi="Arial" w:cs="Arial"/>
          <w:noProof/>
          <w:sz w:val="20"/>
          <w:szCs w:val="20"/>
        </w:rPr>
        <w:instrText xml:space="preserve"> FORMCHECKBOX </w:instrText>
      </w:r>
      <w:r w:rsidRPr="00DF2D3D">
        <w:rPr>
          <w:rFonts w:ascii="Arial" w:hAnsi="Arial" w:cs="Arial"/>
          <w:noProof/>
          <w:sz w:val="20"/>
          <w:szCs w:val="20"/>
        </w:rPr>
      </w:r>
      <w:r w:rsidRPr="00DF2D3D">
        <w:rPr>
          <w:rFonts w:ascii="Arial" w:hAnsi="Arial" w:cs="Arial"/>
          <w:noProof/>
          <w:sz w:val="20"/>
          <w:szCs w:val="20"/>
        </w:rPr>
        <w:fldChar w:fldCharType="separate"/>
      </w:r>
      <w:r w:rsidRPr="00DF2D3D">
        <w:rPr>
          <w:rFonts w:ascii="Arial" w:hAnsi="Arial" w:cs="Arial"/>
          <w:noProof/>
          <w:sz w:val="20"/>
          <w:szCs w:val="20"/>
        </w:rPr>
        <w:fldChar w:fldCharType="end"/>
      </w:r>
      <w:r w:rsidRPr="00DF2D3D">
        <w:rPr>
          <w:rFonts w:ascii="Arial" w:hAnsi="Arial" w:cs="Arial"/>
          <w:noProof/>
          <w:sz w:val="20"/>
          <w:szCs w:val="20"/>
        </w:rPr>
        <w:t xml:space="preserve"> Mandante di un GEIE già costituito (lett. h, comma 2, art. 65, D.lgs. n. 36/2023);</w:t>
      </w:r>
    </w:p>
    <w:p w14:paraId="07B1B1B4" w14:textId="77777777" w:rsidR="00DF2D3D" w:rsidRPr="00DF2D3D" w:rsidRDefault="00DF2D3D" w:rsidP="00DF2D3D">
      <w:pPr>
        <w:widowControl w:val="0"/>
        <w:tabs>
          <w:tab w:val="left" w:pos="5194"/>
        </w:tabs>
        <w:autoSpaceDE w:val="0"/>
        <w:autoSpaceDN w:val="0"/>
        <w:spacing w:line="360" w:lineRule="auto"/>
        <w:ind w:left="284" w:hanging="284"/>
        <w:jc w:val="both"/>
        <w:rPr>
          <w:rFonts w:ascii="Arial" w:hAnsi="Arial" w:cs="Arial"/>
          <w:noProof/>
          <w:sz w:val="20"/>
          <w:szCs w:val="20"/>
        </w:rPr>
      </w:pPr>
      <w:r w:rsidRPr="00DF2D3D">
        <w:rPr>
          <w:rFonts w:ascii="Arial" w:hAnsi="Arial" w:cs="Arial"/>
          <w:noProof/>
          <w:sz w:val="20"/>
          <w:szCs w:val="20"/>
        </w:rPr>
        <w:fldChar w:fldCharType="begin">
          <w:ffData>
            <w:name w:val="Controllo8"/>
            <w:enabled/>
            <w:calcOnExit w:val="0"/>
            <w:checkBox>
              <w:sizeAuto/>
              <w:default w:val="0"/>
            </w:checkBox>
          </w:ffData>
        </w:fldChar>
      </w:r>
      <w:r w:rsidRPr="00DF2D3D">
        <w:rPr>
          <w:rFonts w:ascii="Arial" w:hAnsi="Arial" w:cs="Arial"/>
          <w:noProof/>
          <w:sz w:val="20"/>
          <w:szCs w:val="20"/>
        </w:rPr>
        <w:instrText xml:space="preserve"> FORMCHECKBOX </w:instrText>
      </w:r>
      <w:r w:rsidRPr="00DF2D3D">
        <w:rPr>
          <w:rFonts w:ascii="Arial" w:hAnsi="Arial" w:cs="Arial"/>
          <w:noProof/>
          <w:sz w:val="20"/>
          <w:szCs w:val="20"/>
        </w:rPr>
      </w:r>
      <w:r w:rsidRPr="00DF2D3D">
        <w:rPr>
          <w:rFonts w:ascii="Arial" w:hAnsi="Arial" w:cs="Arial"/>
          <w:noProof/>
          <w:sz w:val="20"/>
          <w:szCs w:val="20"/>
        </w:rPr>
        <w:fldChar w:fldCharType="separate"/>
      </w:r>
      <w:r w:rsidRPr="00DF2D3D">
        <w:rPr>
          <w:rFonts w:ascii="Arial" w:hAnsi="Arial" w:cs="Arial"/>
          <w:noProof/>
          <w:sz w:val="20"/>
          <w:szCs w:val="20"/>
        </w:rPr>
        <w:fldChar w:fldCharType="end"/>
      </w:r>
      <w:r w:rsidRPr="00DF2D3D">
        <w:rPr>
          <w:rFonts w:ascii="Arial" w:hAnsi="Arial" w:cs="Arial"/>
          <w:noProof/>
          <w:sz w:val="20"/>
          <w:szCs w:val="20"/>
        </w:rPr>
        <w:t xml:space="preserve"> Operatore economico stabilito in altro Stato membro della UE, costituito conformemente alla legislazione vigente del proprio Paese (comma 1, art. 65, D.lgs. n. 36/2023);</w:t>
      </w:r>
    </w:p>
    <w:p w14:paraId="46FB08ED" w14:textId="77777777" w:rsidR="00DF2D3D" w:rsidRPr="00DF2D3D" w:rsidRDefault="00DF2D3D" w:rsidP="00DF2D3D">
      <w:pPr>
        <w:widowControl w:val="0"/>
        <w:tabs>
          <w:tab w:val="left" w:pos="5194"/>
        </w:tabs>
        <w:autoSpaceDE w:val="0"/>
        <w:autoSpaceDN w:val="0"/>
        <w:spacing w:line="360" w:lineRule="auto"/>
        <w:ind w:left="284" w:hanging="284"/>
        <w:jc w:val="both"/>
        <w:rPr>
          <w:rFonts w:ascii="Arial" w:hAnsi="Arial" w:cs="Arial"/>
          <w:noProof/>
          <w:sz w:val="20"/>
          <w:szCs w:val="20"/>
        </w:rPr>
      </w:pPr>
      <w:r w:rsidRPr="00DF2D3D">
        <w:rPr>
          <w:rFonts w:ascii="Arial" w:hAnsi="Arial" w:cs="Arial"/>
          <w:noProof/>
          <w:sz w:val="20"/>
          <w:szCs w:val="20"/>
        </w:rPr>
        <w:fldChar w:fldCharType="begin">
          <w:ffData>
            <w:name w:val="Controllo8"/>
            <w:enabled/>
            <w:calcOnExit w:val="0"/>
            <w:checkBox>
              <w:sizeAuto/>
              <w:default w:val="0"/>
            </w:checkBox>
          </w:ffData>
        </w:fldChar>
      </w:r>
      <w:r w:rsidRPr="00DF2D3D">
        <w:rPr>
          <w:rFonts w:ascii="Arial" w:hAnsi="Arial" w:cs="Arial"/>
          <w:noProof/>
          <w:sz w:val="20"/>
          <w:szCs w:val="20"/>
        </w:rPr>
        <w:instrText xml:space="preserve"> FORMCHECKBOX </w:instrText>
      </w:r>
      <w:r w:rsidRPr="00DF2D3D">
        <w:rPr>
          <w:rFonts w:ascii="Arial" w:hAnsi="Arial" w:cs="Arial"/>
          <w:noProof/>
          <w:sz w:val="20"/>
          <w:szCs w:val="20"/>
        </w:rPr>
      </w:r>
      <w:r w:rsidRPr="00DF2D3D">
        <w:rPr>
          <w:rFonts w:ascii="Arial" w:hAnsi="Arial" w:cs="Arial"/>
          <w:noProof/>
          <w:sz w:val="20"/>
          <w:szCs w:val="20"/>
        </w:rPr>
        <w:fldChar w:fldCharType="separate"/>
      </w:r>
      <w:r w:rsidRPr="00DF2D3D">
        <w:rPr>
          <w:rFonts w:ascii="Arial" w:hAnsi="Arial" w:cs="Arial"/>
          <w:noProof/>
          <w:sz w:val="20"/>
          <w:szCs w:val="20"/>
        </w:rPr>
        <w:fldChar w:fldCharType="end"/>
      </w:r>
      <w:r w:rsidRPr="00DF2D3D">
        <w:rPr>
          <w:rFonts w:ascii="Arial" w:hAnsi="Arial" w:cs="Arial"/>
          <w:noProof/>
          <w:sz w:val="20"/>
          <w:szCs w:val="20"/>
        </w:rPr>
        <w:t xml:space="preserve"> Altro specificare_______________________________________________</w:t>
      </w:r>
    </w:p>
    <w:p w14:paraId="5914C1AF" w14:textId="77777777" w:rsidR="004D7762" w:rsidRDefault="004D7762" w:rsidP="004D7762">
      <w:pPr>
        <w:tabs>
          <w:tab w:val="left" w:pos="426"/>
          <w:tab w:val="left" w:pos="5194"/>
        </w:tabs>
        <w:autoSpaceDE w:val="0"/>
        <w:autoSpaceDN w:val="0"/>
        <w:spacing w:line="360" w:lineRule="auto"/>
        <w:jc w:val="both"/>
        <w:rPr>
          <w:rFonts w:ascii="Arial" w:hAnsi="Arial" w:cs="Arial"/>
          <w:bCs/>
          <w:noProof/>
          <w:sz w:val="20"/>
          <w:szCs w:val="20"/>
        </w:rPr>
      </w:pPr>
    </w:p>
    <w:p w14:paraId="117E2EBF" w14:textId="77777777" w:rsidR="005E1B86" w:rsidRPr="0051540D" w:rsidRDefault="005E1B86" w:rsidP="005E1B86">
      <w:pPr>
        <w:tabs>
          <w:tab w:val="left" w:pos="5194"/>
        </w:tabs>
        <w:autoSpaceDE w:val="0"/>
        <w:autoSpaceDN w:val="0"/>
        <w:spacing w:line="276" w:lineRule="auto"/>
        <w:jc w:val="both"/>
        <w:rPr>
          <w:rFonts w:ascii="Arial" w:hAnsi="Arial" w:cs="Arial"/>
          <w:bCs/>
          <w:noProof/>
          <w:sz w:val="20"/>
          <w:szCs w:val="20"/>
        </w:rPr>
      </w:pPr>
      <w:r w:rsidRPr="0051540D">
        <w:rPr>
          <w:rFonts w:ascii="Arial" w:hAnsi="Arial" w:cs="Arial"/>
          <w:bCs/>
          <w:noProof/>
          <w:sz w:val="20"/>
          <w:szCs w:val="20"/>
        </w:rPr>
        <w:t>a tal fine ai sensi degli articoli 46, 47 e 77-bis del d.P.R. 28 dicembre 2000, n. 445, e successive modifiche, consapevole delle sanzioni penali previste dall'articolo 76 del medesimo d.P.R. n. 445/2000, per le ipotesi di falsità in atti e dichiarazioni mendaci ivi indicate,</w:t>
      </w:r>
    </w:p>
    <w:p w14:paraId="06E6E001" w14:textId="77777777" w:rsidR="00EC18CF" w:rsidRDefault="00EC18CF" w:rsidP="004D7762">
      <w:pPr>
        <w:tabs>
          <w:tab w:val="left" w:pos="426"/>
          <w:tab w:val="left" w:pos="5194"/>
        </w:tabs>
        <w:autoSpaceDE w:val="0"/>
        <w:autoSpaceDN w:val="0"/>
        <w:spacing w:line="360" w:lineRule="auto"/>
        <w:jc w:val="both"/>
        <w:rPr>
          <w:rFonts w:ascii="Arial" w:hAnsi="Arial" w:cs="Arial"/>
          <w:bCs/>
          <w:noProof/>
          <w:sz w:val="20"/>
          <w:szCs w:val="20"/>
        </w:rPr>
      </w:pPr>
    </w:p>
    <w:p w14:paraId="56A2540B" w14:textId="7E253533" w:rsidR="00EC18CF" w:rsidRPr="005E1B86" w:rsidRDefault="005E1B86" w:rsidP="005E1B86">
      <w:pPr>
        <w:tabs>
          <w:tab w:val="left" w:pos="426"/>
          <w:tab w:val="left" w:pos="5194"/>
        </w:tabs>
        <w:autoSpaceDE w:val="0"/>
        <w:autoSpaceDN w:val="0"/>
        <w:spacing w:line="360" w:lineRule="auto"/>
        <w:jc w:val="center"/>
        <w:rPr>
          <w:rFonts w:ascii="Arial" w:hAnsi="Arial" w:cs="Arial"/>
          <w:b/>
          <w:noProof/>
          <w:sz w:val="20"/>
          <w:szCs w:val="20"/>
        </w:rPr>
      </w:pPr>
      <w:r w:rsidRPr="005E1B86">
        <w:rPr>
          <w:rFonts w:ascii="Arial" w:hAnsi="Arial" w:cs="Arial"/>
          <w:b/>
          <w:noProof/>
          <w:sz w:val="20"/>
          <w:szCs w:val="20"/>
        </w:rPr>
        <w:t>DICHIARA</w:t>
      </w:r>
    </w:p>
    <w:p w14:paraId="202D55A2" w14:textId="77777777" w:rsidR="00EC18CF" w:rsidRDefault="00EC18CF" w:rsidP="004D7762">
      <w:pPr>
        <w:tabs>
          <w:tab w:val="left" w:pos="426"/>
          <w:tab w:val="left" w:pos="5194"/>
        </w:tabs>
        <w:autoSpaceDE w:val="0"/>
        <w:autoSpaceDN w:val="0"/>
        <w:spacing w:line="360" w:lineRule="auto"/>
        <w:jc w:val="both"/>
        <w:rPr>
          <w:rFonts w:ascii="Arial" w:hAnsi="Arial" w:cs="Arial"/>
          <w:bCs/>
          <w:noProof/>
          <w:sz w:val="20"/>
          <w:szCs w:val="20"/>
        </w:rPr>
      </w:pPr>
    </w:p>
    <w:p w14:paraId="4C3F1996"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Cs/>
          <w:noProof/>
          <w:sz w:val="20"/>
          <w:szCs w:val="20"/>
        </w:rPr>
      </w:pPr>
      <w:r w:rsidRPr="00464944">
        <w:rPr>
          <w:rFonts w:ascii="Arial" w:hAnsi="Arial" w:cs="Arial"/>
          <w:bCs/>
          <w:noProof/>
          <w:sz w:val="20"/>
          <w:szCs w:val="20"/>
        </w:rPr>
        <w:fldChar w:fldCharType="begin">
          <w:ffData>
            <w:name w:val="Controllo8"/>
            <w:enabled/>
            <w:calcOnExit w:val="0"/>
            <w:checkBox>
              <w:sizeAuto/>
              <w:default w:val="0"/>
            </w:checkBox>
          </w:ffData>
        </w:fldChar>
      </w:r>
      <w:r w:rsidRPr="00464944">
        <w:rPr>
          <w:rFonts w:ascii="Arial" w:hAnsi="Arial" w:cs="Arial"/>
          <w:bCs/>
          <w:noProof/>
          <w:sz w:val="20"/>
          <w:szCs w:val="20"/>
        </w:rPr>
        <w:instrText xml:space="preserve"> FORMCHECKBOX </w:instrText>
      </w:r>
      <w:r w:rsidRPr="00464944">
        <w:rPr>
          <w:rFonts w:ascii="Arial" w:hAnsi="Arial" w:cs="Arial"/>
          <w:bCs/>
          <w:noProof/>
          <w:sz w:val="20"/>
          <w:szCs w:val="20"/>
        </w:rPr>
      </w:r>
      <w:r w:rsidRPr="00464944">
        <w:rPr>
          <w:rFonts w:ascii="Arial" w:hAnsi="Arial" w:cs="Arial"/>
          <w:bCs/>
          <w:noProof/>
          <w:sz w:val="20"/>
          <w:szCs w:val="20"/>
        </w:rPr>
        <w:fldChar w:fldCharType="separate"/>
      </w:r>
      <w:r w:rsidRPr="00464944">
        <w:rPr>
          <w:rFonts w:ascii="Arial" w:hAnsi="Arial" w:cs="Arial"/>
          <w:bCs/>
          <w:noProof/>
          <w:sz w:val="20"/>
          <w:szCs w:val="20"/>
        </w:rPr>
        <w:fldChar w:fldCharType="end"/>
      </w:r>
      <w:r w:rsidRPr="00464944">
        <w:rPr>
          <w:rFonts w:ascii="Arial" w:hAnsi="Arial" w:cs="Arial"/>
          <w:bCs/>
          <w:noProof/>
          <w:sz w:val="20"/>
          <w:szCs w:val="20"/>
        </w:rPr>
        <w:t xml:space="preserve"> che i dati identificativi (nome, cognome, data e luogo di nascita, codice fiscale, comune di residenza etc.) dei soggetti di cui all’articolo 94, comma 3, del Codice, ivi incluso l’amministratore di fatto, ove presente, sono i seguenti:</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188"/>
        <w:gridCol w:w="1860"/>
        <w:gridCol w:w="2001"/>
        <w:gridCol w:w="1764"/>
        <w:gridCol w:w="1355"/>
      </w:tblGrid>
      <w:tr w:rsidR="00464944" w:rsidRPr="00464944" w14:paraId="00C272D3" w14:textId="77777777" w:rsidTr="00FE07A8">
        <w:trPr>
          <w:trHeight w:val="454"/>
        </w:trPr>
        <w:tc>
          <w:tcPr>
            <w:tcW w:w="1193" w:type="pct"/>
            <w:vAlign w:val="center"/>
          </w:tcPr>
          <w:p w14:paraId="2BC5753F"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r w:rsidRPr="00464944">
              <w:rPr>
                <w:rFonts w:ascii="Arial" w:hAnsi="Arial" w:cs="Arial"/>
                <w:b/>
                <w:bCs/>
                <w:noProof/>
                <w:sz w:val="20"/>
                <w:szCs w:val="20"/>
              </w:rPr>
              <w:t>Nome e Cognome</w:t>
            </w:r>
          </w:p>
        </w:tc>
        <w:tc>
          <w:tcPr>
            <w:tcW w:w="1014" w:type="pct"/>
            <w:vAlign w:val="center"/>
          </w:tcPr>
          <w:p w14:paraId="512FBEFD"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r w:rsidRPr="00464944">
              <w:rPr>
                <w:rFonts w:ascii="Arial" w:hAnsi="Arial" w:cs="Arial"/>
                <w:b/>
                <w:bCs/>
                <w:noProof/>
                <w:sz w:val="20"/>
                <w:szCs w:val="20"/>
              </w:rPr>
              <w:t>Data di nascita</w:t>
            </w:r>
          </w:p>
        </w:tc>
        <w:tc>
          <w:tcPr>
            <w:tcW w:w="1091" w:type="pct"/>
            <w:vAlign w:val="center"/>
          </w:tcPr>
          <w:p w14:paraId="2FBEC63B"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r w:rsidRPr="00464944">
              <w:rPr>
                <w:rFonts w:ascii="Arial" w:hAnsi="Arial" w:cs="Arial"/>
                <w:b/>
                <w:bCs/>
                <w:noProof/>
                <w:sz w:val="20"/>
                <w:szCs w:val="20"/>
              </w:rPr>
              <w:t>Luogo di nascita</w:t>
            </w:r>
          </w:p>
        </w:tc>
        <w:tc>
          <w:tcPr>
            <w:tcW w:w="962" w:type="pct"/>
            <w:vAlign w:val="center"/>
          </w:tcPr>
          <w:p w14:paraId="44C78280"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r w:rsidRPr="00464944">
              <w:rPr>
                <w:rFonts w:ascii="Arial" w:hAnsi="Arial" w:cs="Arial"/>
                <w:b/>
                <w:bCs/>
                <w:noProof/>
                <w:sz w:val="20"/>
                <w:szCs w:val="20"/>
              </w:rPr>
              <w:t>Codice Fiscale</w:t>
            </w:r>
          </w:p>
        </w:tc>
        <w:tc>
          <w:tcPr>
            <w:tcW w:w="739" w:type="pct"/>
            <w:vAlign w:val="center"/>
          </w:tcPr>
          <w:p w14:paraId="34E643C3"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r w:rsidRPr="00464944">
              <w:rPr>
                <w:rFonts w:ascii="Arial" w:hAnsi="Arial" w:cs="Arial"/>
                <w:b/>
                <w:bCs/>
                <w:noProof/>
                <w:sz w:val="20"/>
                <w:szCs w:val="20"/>
              </w:rPr>
              <w:t>Residenza</w:t>
            </w:r>
          </w:p>
        </w:tc>
      </w:tr>
      <w:tr w:rsidR="00464944" w:rsidRPr="00464944" w14:paraId="64923C2E" w14:textId="77777777" w:rsidTr="00FE07A8">
        <w:trPr>
          <w:trHeight w:val="454"/>
        </w:trPr>
        <w:tc>
          <w:tcPr>
            <w:tcW w:w="1193" w:type="pct"/>
            <w:vAlign w:val="center"/>
          </w:tcPr>
          <w:p w14:paraId="3EBBBA1B"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p>
        </w:tc>
        <w:tc>
          <w:tcPr>
            <w:tcW w:w="1014" w:type="pct"/>
            <w:vAlign w:val="center"/>
          </w:tcPr>
          <w:p w14:paraId="42DF7327"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p>
        </w:tc>
        <w:tc>
          <w:tcPr>
            <w:tcW w:w="1091" w:type="pct"/>
            <w:vAlign w:val="center"/>
          </w:tcPr>
          <w:p w14:paraId="11518034"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p>
        </w:tc>
        <w:tc>
          <w:tcPr>
            <w:tcW w:w="962" w:type="pct"/>
            <w:vAlign w:val="center"/>
          </w:tcPr>
          <w:p w14:paraId="7EB006FB"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p>
        </w:tc>
        <w:tc>
          <w:tcPr>
            <w:tcW w:w="739" w:type="pct"/>
            <w:vAlign w:val="center"/>
          </w:tcPr>
          <w:p w14:paraId="4208BEF3"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p>
        </w:tc>
      </w:tr>
      <w:tr w:rsidR="00464944" w:rsidRPr="00464944" w14:paraId="56D70872" w14:textId="77777777" w:rsidTr="00FE07A8">
        <w:trPr>
          <w:trHeight w:val="454"/>
        </w:trPr>
        <w:tc>
          <w:tcPr>
            <w:tcW w:w="1193" w:type="pct"/>
            <w:vAlign w:val="center"/>
          </w:tcPr>
          <w:p w14:paraId="591B8AA0"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p>
        </w:tc>
        <w:tc>
          <w:tcPr>
            <w:tcW w:w="1014" w:type="pct"/>
            <w:vAlign w:val="center"/>
          </w:tcPr>
          <w:p w14:paraId="10A1F4C5"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p>
        </w:tc>
        <w:tc>
          <w:tcPr>
            <w:tcW w:w="1091" w:type="pct"/>
            <w:vAlign w:val="center"/>
          </w:tcPr>
          <w:p w14:paraId="3037D879"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p>
        </w:tc>
        <w:tc>
          <w:tcPr>
            <w:tcW w:w="962" w:type="pct"/>
            <w:vAlign w:val="center"/>
          </w:tcPr>
          <w:p w14:paraId="6978688E"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p>
        </w:tc>
        <w:tc>
          <w:tcPr>
            <w:tcW w:w="739" w:type="pct"/>
            <w:vAlign w:val="center"/>
          </w:tcPr>
          <w:p w14:paraId="4B4FFE2E"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p>
        </w:tc>
      </w:tr>
      <w:tr w:rsidR="00464944" w:rsidRPr="00464944" w14:paraId="13FD1233" w14:textId="77777777" w:rsidTr="00FE07A8">
        <w:trPr>
          <w:trHeight w:val="454"/>
        </w:trPr>
        <w:tc>
          <w:tcPr>
            <w:tcW w:w="1193" w:type="pct"/>
            <w:vAlign w:val="center"/>
          </w:tcPr>
          <w:p w14:paraId="126BE02C"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p>
        </w:tc>
        <w:tc>
          <w:tcPr>
            <w:tcW w:w="1014" w:type="pct"/>
            <w:vAlign w:val="center"/>
          </w:tcPr>
          <w:p w14:paraId="4F83BAE5"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p>
        </w:tc>
        <w:tc>
          <w:tcPr>
            <w:tcW w:w="1091" w:type="pct"/>
            <w:vAlign w:val="center"/>
          </w:tcPr>
          <w:p w14:paraId="0BA5C4E7"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p>
        </w:tc>
        <w:tc>
          <w:tcPr>
            <w:tcW w:w="962" w:type="pct"/>
            <w:vAlign w:val="center"/>
          </w:tcPr>
          <w:p w14:paraId="717F7FFF"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p>
        </w:tc>
        <w:tc>
          <w:tcPr>
            <w:tcW w:w="739" w:type="pct"/>
            <w:vAlign w:val="center"/>
          </w:tcPr>
          <w:p w14:paraId="435E4EAD"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noProof/>
                <w:sz w:val="20"/>
                <w:szCs w:val="20"/>
              </w:rPr>
            </w:pPr>
          </w:p>
        </w:tc>
      </w:tr>
    </w:tbl>
    <w:p w14:paraId="6F68FBB6" w14:textId="77777777" w:rsidR="00464944" w:rsidRDefault="00464944" w:rsidP="00464944">
      <w:pPr>
        <w:tabs>
          <w:tab w:val="left" w:pos="426"/>
          <w:tab w:val="left" w:pos="5194"/>
        </w:tabs>
        <w:autoSpaceDE w:val="0"/>
        <w:autoSpaceDN w:val="0"/>
        <w:spacing w:line="360" w:lineRule="auto"/>
        <w:jc w:val="both"/>
        <w:rPr>
          <w:rFonts w:ascii="Arial" w:hAnsi="Arial" w:cs="Arial"/>
          <w:b/>
          <w:bCs/>
          <w:i/>
          <w:iCs/>
          <w:noProof/>
          <w:sz w:val="20"/>
          <w:szCs w:val="20"/>
        </w:rPr>
      </w:pPr>
    </w:p>
    <w:p w14:paraId="6EAFEFB6" w14:textId="55F99385" w:rsidR="00464944" w:rsidRDefault="00464944" w:rsidP="00464944">
      <w:pPr>
        <w:tabs>
          <w:tab w:val="left" w:pos="426"/>
          <w:tab w:val="left" w:pos="5194"/>
        </w:tabs>
        <w:autoSpaceDE w:val="0"/>
        <w:autoSpaceDN w:val="0"/>
        <w:spacing w:line="360" w:lineRule="auto"/>
        <w:jc w:val="both"/>
        <w:rPr>
          <w:rFonts w:ascii="Arial" w:hAnsi="Arial" w:cs="Arial"/>
          <w:b/>
          <w:bCs/>
          <w:i/>
          <w:iCs/>
          <w:noProof/>
          <w:sz w:val="20"/>
          <w:szCs w:val="20"/>
        </w:rPr>
      </w:pPr>
      <w:r w:rsidRPr="00464944">
        <w:rPr>
          <w:rFonts w:ascii="Arial" w:hAnsi="Arial" w:cs="Arial"/>
          <w:b/>
          <w:bCs/>
          <w:i/>
          <w:iCs/>
          <w:noProof/>
          <w:sz w:val="20"/>
          <w:szCs w:val="20"/>
        </w:rPr>
        <w:t>Oppure</w:t>
      </w:r>
    </w:p>
    <w:p w14:paraId="3228648E"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
          <w:bCs/>
          <w:i/>
          <w:iCs/>
          <w:noProof/>
          <w:sz w:val="20"/>
          <w:szCs w:val="20"/>
        </w:rPr>
      </w:pPr>
    </w:p>
    <w:p w14:paraId="6E8C1A5E" w14:textId="77777777" w:rsidR="00464944" w:rsidRPr="00464944" w:rsidRDefault="00464944" w:rsidP="00464944">
      <w:pPr>
        <w:tabs>
          <w:tab w:val="left" w:pos="426"/>
          <w:tab w:val="left" w:pos="5194"/>
        </w:tabs>
        <w:autoSpaceDE w:val="0"/>
        <w:autoSpaceDN w:val="0"/>
        <w:spacing w:line="360" w:lineRule="auto"/>
        <w:jc w:val="both"/>
        <w:rPr>
          <w:rFonts w:ascii="Arial" w:hAnsi="Arial" w:cs="Arial"/>
          <w:bCs/>
          <w:noProof/>
          <w:sz w:val="20"/>
          <w:szCs w:val="20"/>
        </w:rPr>
      </w:pPr>
      <w:r w:rsidRPr="00464944">
        <w:rPr>
          <w:rFonts w:ascii="Arial" w:hAnsi="Arial" w:cs="Arial"/>
          <w:bCs/>
          <w:noProof/>
          <w:sz w:val="20"/>
          <w:szCs w:val="20"/>
        </w:rPr>
        <w:fldChar w:fldCharType="begin">
          <w:ffData>
            <w:name w:val="Controllo8"/>
            <w:enabled/>
            <w:calcOnExit w:val="0"/>
            <w:checkBox>
              <w:sizeAuto/>
              <w:default w:val="0"/>
            </w:checkBox>
          </w:ffData>
        </w:fldChar>
      </w:r>
      <w:r w:rsidRPr="00464944">
        <w:rPr>
          <w:rFonts w:ascii="Arial" w:hAnsi="Arial" w:cs="Arial"/>
          <w:bCs/>
          <w:noProof/>
          <w:sz w:val="20"/>
          <w:szCs w:val="20"/>
        </w:rPr>
        <w:instrText xml:space="preserve"> FORMCHECKBOX </w:instrText>
      </w:r>
      <w:r w:rsidRPr="00464944">
        <w:rPr>
          <w:rFonts w:ascii="Arial" w:hAnsi="Arial" w:cs="Arial"/>
          <w:bCs/>
          <w:noProof/>
          <w:sz w:val="20"/>
          <w:szCs w:val="20"/>
        </w:rPr>
      </w:r>
      <w:r w:rsidRPr="00464944">
        <w:rPr>
          <w:rFonts w:ascii="Arial" w:hAnsi="Arial" w:cs="Arial"/>
          <w:bCs/>
          <w:noProof/>
          <w:sz w:val="20"/>
          <w:szCs w:val="20"/>
        </w:rPr>
        <w:fldChar w:fldCharType="separate"/>
      </w:r>
      <w:r w:rsidRPr="00464944">
        <w:rPr>
          <w:rFonts w:ascii="Arial" w:hAnsi="Arial" w:cs="Arial"/>
          <w:bCs/>
          <w:noProof/>
          <w:sz w:val="20"/>
          <w:szCs w:val="20"/>
        </w:rPr>
        <w:fldChar w:fldCharType="end"/>
      </w:r>
      <w:r w:rsidRPr="00464944">
        <w:rPr>
          <w:rFonts w:ascii="Arial" w:hAnsi="Arial" w:cs="Arial"/>
          <w:bCs/>
          <w:noProof/>
          <w:sz w:val="20"/>
          <w:szCs w:val="20"/>
        </w:rPr>
        <w:t xml:space="preserve"> la banca dati ufficiale o il pubblico registro da cui i dati identificativi (nome, cognome, data e luogo di nascita, codice fiscale, comune di residenza etc.) dei soggetti di cui all’articolo 94, comma 3, del Codice possono essere ricavati in modo aggiornato alla data di presentazione dell’offerta è la seguente: ____________________________________________;</w:t>
      </w:r>
    </w:p>
    <w:p w14:paraId="39E61EF9" w14:textId="77777777" w:rsidR="00464944" w:rsidRDefault="00464944" w:rsidP="004D7762">
      <w:pPr>
        <w:tabs>
          <w:tab w:val="left" w:pos="426"/>
          <w:tab w:val="left" w:pos="5194"/>
        </w:tabs>
        <w:autoSpaceDE w:val="0"/>
        <w:autoSpaceDN w:val="0"/>
        <w:spacing w:line="360" w:lineRule="auto"/>
        <w:jc w:val="both"/>
        <w:rPr>
          <w:rFonts w:ascii="Arial" w:hAnsi="Arial" w:cs="Arial"/>
          <w:bCs/>
          <w:noProof/>
          <w:sz w:val="20"/>
          <w:szCs w:val="20"/>
        </w:rPr>
      </w:pPr>
    </w:p>
    <w:p w14:paraId="20F5A68C" w14:textId="625EBD2D" w:rsidR="00AA5716" w:rsidRPr="00111FDE" w:rsidRDefault="00AA5716" w:rsidP="004D7762">
      <w:pPr>
        <w:tabs>
          <w:tab w:val="left" w:pos="426"/>
          <w:tab w:val="left" w:pos="5194"/>
        </w:tabs>
        <w:autoSpaceDE w:val="0"/>
        <w:autoSpaceDN w:val="0"/>
        <w:spacing w:line="360" w:lineRule="auto"/>
        <w:jc w:val="both"/>
        <w:rPr>
          <w:rFonts w:ascii="Arial" w:hAnsi="Arial" w:cs="Arial"/>
          <w:b/>
          <w:bCs/>
          <w:i/>
          <w:iCs/>
          <w:noProof/>
          <w:color w:val="0070C0"/>
          <w:sz w:val="20"/>
          <w:szCs w:val="20"/>
        </w:rPr>
      </w:pPr>
      <w:r w:rsidRPr="00111FDE">
        <w:rPr>
          <w:rFonts w:ascii="Arial" w:hAnsi="Arial" w:cs="Arial"/>
          <w:b/>
          <w:bCs/>
          <w:i/>
          <w:iCs/>
          <w:noProof/>
          <w:color w:val="0070C0"/>
          <w:sz w:val="20"/>
          <w:szCs w:val="20"/>
        </w:rPr>
        <w:t>In caso di consorzi di cui all’articolo 65, comma 2, lettere b), c) e d) del Codice</w:t>
      </w:r>
    </w:p>
    <w:p w14:paraId="0C5732AA" w14:textId="77777777" w:rsidR="004D7762" w:rsidRPr="00273366" w:rsidRDefault="004D7762" w:rsidP="00273366">
      <w:pPr>
        <w:pStyle w:val="Paragrafoelenco"/>
        <w:numPr>
          <w:ilvl w:val="0"/>
          <w:numId w:val="29"/>
        </w:numPr>
        <w:tabs>
          <w:tab w:val="left" w:pos="426"/>
          <w:tab w:val="left" w:pos="5194"/>
        </w:tabs>
        <w:autoSpaceDE w:val="0"/>
        <w:autoSpaceDN w:val="0"/>
        <w:spacing w:line="360" w:lineRule="auto"/>
        <w:jc w:val="both"/>
        <w:rPr>
          <w:rFonts w:cs="Arial"/>
          <w:bCs/>
          <w:noProof/>
          <w:sz w:val="20"/>
          <w:szCs w:val="20"/>
        </w:rPr>
      </w:pPr>
      <w:r w:rsidRPr="00273366">
        <w:rPr>
          <w:rFonts w:cs="Arial"/>
          <w:bCs/>
          <w:noProof/>
          <w:sz w:val="20"/>
          <w:szCs w:val="20"/>
        </w:rPr>
        <w:t>che i soggetti costituenti il consorzio sono i seguenti</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447"/>
        <w:gridCol w:w="1964"/>
        <w:gridCol w:w="2417"/>
        <w:gridCol w:w="2340"/>
      </w:tblGrid>
      <w:tr w:rsidR="004D7762" w:rsidRPr="0051540D" w14:paraId="469FDF87" w14:textId="77777777" w:rsidTr="009C2458">
        <w:trPr>
          <w:jc w:val="center"/>
        </w:trPr>
        <w:tc>
          <w:tcPr>
            <w:tcW w:w="1335" w:type="pct"/>
            <w:vAlign w:val="center"/>
          </w:tcPr>
          <w:p w14:paraId="083F604E"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
                <w:bCs/>
                <w:noProof/>
                <w:sz w:val="20"/>
                <w:szCs w:val="20"/>
              </w:rPr>
            </w:pPr>
            <w:r w:rsidRPr="0051540D">
              <w:rPr>
                <w:rFonts w:ascii="Arial" w:hAnsi="Arial" w:cs="Arial"/>
                <w:b/>
                <w:bCs/>
                <w:noProof/>
                <w:sz w:val="20"/>
                <w:szCs w:val="20"/>
              </w:rPr>
              <w:t>Denominazione</w:t>
            </w:r>
          </w:p>
        </w:tc>
        <w:tc>
          <w:tcPr>
            <w:tcW w:w="1071" w:type="pct"/>
            <w:vAlign w:val="center"/>
          </w:tcPr>
          <w:p w14:paraId="025E3AD3"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
                <w:bCs/>
                <w:noProof/>
                <w:sz w:val="20"/>
                <w:szCs w:val="20"/>
              </w:rPr>
            </w:pPr>
            <w:r w:rsidRPr="0051540D">
              <w:rPr>
                <w:rFonts w:ascii="Arial" w:hAnsi="Arial" w:cs="Arial"/>
                <w:b/>
                <w:bCs/>
                <w:noProof/>
                <w:sz w:val="20"/>
                <w:szCs w:val="20"/>
              </w:rPr>
              <w:t>Natura giuridica</w:t>
            </w:r>
          </w:p>
        </w:tc>
        <w:tc>
          <w:tcPr>
            <w:tcW w:w="1318" w:type="pct"/>
            <w:vAlign w:val="center"/>
          </w:tcPr>
          <w:p w14:paraId="740363C0"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
                <w:bCs/>
                <w:noProof/>
                <w:sz w:val="20"/>
                <w:szCs w:val="20"/>
              </w:rPr>
            </w:pPr>
            <w:r w:rsidRPr="0051540D">
              <w:rPr>
                <w:rFonts w:ascii="Arial" w:hAnsi="Arial" w:cs="Arial"/>
                <w:b/>
                <w:bCs/>
                <w:noProof/>
                <w:sz w:val="20"/>
                <w:szCs w:val="20"/>
              </w:rPr>
              <w:t>Sede legale</w:t>
            </w:r>
          </w:p>
        </w:tc>
        <w:tc>
          <w:tcPr>
            <w:tcW w:w="1276" w:type="pct"/>
            <w:vAlign w:val="center"/>
          </w:tcPr>
          <w:p w14:paraId="4116B84F"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
                <w:bCs/>
                <w:noProof/>
                <w:sz w:val="20"/>
                <w:szCs w:val="20"/>
              </w:rPr>
            </w:pPr>
            <w:r w:rsidRPr="0051540D">
              <w:rPr>
                <w:rFonts w:ascii="Arial" w:hAnsi="Arial" w:cs="Arial"/>
                <w:b/>
                <w:bCs/>
                <w:noProof/>
                <w:sz w:val="20"/>
                <w:szCs w:val="20"/>
              </w:rPr>
              <w:t>Codice Fiscale/</w:t>
            </w:r>
          </w:p>
          <w:p w14:paraId="1FA98D56"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
                <w:bCs/>
                <w:noProof/>
                <w:sz w:val="20"/>
                <w:szCs w:val="20"/>
              </w:rPr>
            </w:pPr>
            <w:r w:rsidRPr="0051540D">
              <w:rPr>
                <w:rFonts w:ascii="Arial" w:hAnsi="Arial" w:cs="Arial"/>
                <w:b/>
                <w:bCs/>
                <w:noProof/>
                <w:sz w:val="20"/>
                <w:szCs w:val="20"/>
              </w:rPr>
              <w:t>Partita IVA</w:t>
            </w:r>
          </w:p>
        </w:tc>
      </w:tr>
      <w:tr w:rsidR="004D7762" w:rsidRPr="0051540D" w14:paraId="2F33879C" w14:textId="77777777" w:rsidTr="009C2458">
        <w:trPr>
          <w:jc w:val="center"/>
        </w:trPr>
        <w:tc>
          <w:tcPr>
            <w:tcW w:w="1335" w:type="pct"/>
          </w:tcPr>
          <w:p w14:paraId="7E4F1C39"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071" w:type="pct"/>
          </w:tcPr>
          <w:p w14:paraId="3BFAC346"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318" w:type="pct"/>
          </w:tcPr>
          <w:p w14:paraId="1E2224FB"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276" w:type="pct"/>
          </w:tcPr>
          <w:p w14:paraId="1EF16EC7"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r>
      <w:tr w:rsidR="004D7762" w:rsidRPr="0051540D" w14:paraId="32ED819A" w14:textId="77777777" w:rsidTr="009C2458">
        <w:trPr>
          <w:jc w:val="center"/>
        </w:trPr>
        <w:tc>
          <w:tcPr>
            <w:tcW w:w="1335" w:type="pct"/>
          </w:tcPr>
          <w:p w14:paraId="66E631CD"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071" w:type="pct"/>
          </w:tcPr>
          <w:p w14:paraId="28118647"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318" w:type="pct"/>
          </w:tcPr>
          <w:p w14:paraId="43590E7C"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276" w:type="pct"/>
          </w:tcPr>
          <w:p w14:paraId="4A8D89D5"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r>
      <w:tr w:rsidR="004D7762" w:rsidRPr="0051540D" w14:paraId="18E5FC9C" w14:textId="77777777" w:rsidTr="009C2458">
        <w:trPr>
          <w:jc w:val="center"/>
        </w:trPr>
        <w:tc>
          <w:tcPr>
            <w:tcW w:w="1335" w:type="pct"/>
          </w:tcPr>
          <w:p w14:paraId="5C91C6E3"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071" w:type="pct"/>
          </w:tcPr>
          <w:p w14:paraId="5F87D96A"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318" w:type="pct"/>
          </w:tcPr>
          <w:p w14:paraId="79ACA75F"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276" w:type="pct"/>
          </w:tcPr>
          <w:p w14:paraId="6F9DEEFB"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r>
      <w:tr w:rsidR="004D7762" w:rsidRPr="0051540D" w14:paraId="3E13FF78" w14:textId="77777777" w:rsidTr="009C2458">
        <w:trPr>
          <w:jc w:val="center"/>
        </w:trPr>
        <w:tc>
          <w:tcPr>
            <w:tcW w:w="1335" w:type="pct"/>
          </w:tcPr>
          <w:p w14:paraId="4A18B607"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071" w:type="pct"/>
          </w:tcPr>
          <w:p w14:paraId="310BFDB7"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318" w:type="pct"/>
          </w:tcPr>
          <w:p w14:paraId="341120C9"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276" w:type="pct"/>
          </w:tcPr>
          <w:p w14:paraId="1023878E"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r>
    </w:tbl>
    <w:p w14:paraId="203C70DE" w14:textId="77777777" w:rsidR="004D7762" w:rsidRPr="0051540D" w:rsidRDefault="004D7762" w:rsidP="004D7762">
      <w:pPr>
        <w:tabs>
          <w:tab w:val="left" w:pos="426"/>
          <w:tab w:val="left" w:pos="5194"/>
        </w:tabs>
        <w:autoSpaceDE w:val="0"/>
        <w:autoSpaceDN w:val="0"/>
        <w:spacing w:line="360" w:lineRule="auto"/>
        <w:jc w:val="both"/>
        <w:rPr>
          <w:rFonts w:ascii="Arial" w:hAnsi="Arial" w:cs="Arial"/>
          <w:bCs/>
          <w:noProof/>
          <w:sz w:val="20"/>
          <w:szCs w:val="20"/>
        </w:rPr>
      </w:pPr>
    </w:p>
    <w:p w14:paraId="49C2B90F" w14:textId="77777777" w:rsidR="004D7762" w:rsidRPr="00273366" w:rsidRDefault="004D7762" w:rsidP="00273366">
      <w:pPr>
        <w:pStyle w:val="Paragrafoelenco"/>
        <w:numPr>
          <w:ilvl w:val="0"/>
          <w:numId w:val="29"/>
        </w:numPr>
        <w:tabs>
          <w:tab w:val="left" w:pos="426"/>
          <w:tab w:val="left" w:pos="5194"/>
        </w:tabs>
        <w:autoSpaceDE w:val="0"/>
        <w:autoSpaceDN w:val="0"/>
        <w:spacing w:line="360" w:lineRule="auto"/>
        <w:jc w:val="both"/>
        <w:rPr>
          <w:rFonts w:cs="Arial"/>
          <w:bCs/>
          <w:noProof/>
          <w:sz w:val="20"/>
          <w:szCs w:val="20"/>
        </w:rPr>
      </w:pPr>
      <w:r w:rsidRPr="00273366">
        <w:rPr>
          <w:rFonts w:cs="Arial"/>
          <w:bCs/>
          <w:noProof/>
          <w:sz w:val="20"/>
          <w:szCs w:val="20"/>
        </w:rPr>
        <w:t>di concorrere</w:t>
      </w:r>
    </w:p>
    <w:p w14:paraId="4E424812" w14:textId="77777777" w:rsidR="004D7762" w:rsidRPr="0051540D" w:rsidRDefault="004D7762" w:rsidP="00464944">
      <w:pPr>
        <w:tabs>
          <w:tab w:val="left" w:pos="426"/>
          <w:tab w:val="left" w:pos="5194"/>
        </w:tabs>
        <w:autoSpaceDE w:val="0"/>
        <w:autoSpaceDN w:val="0"/>
        <w:spacing w:line="360" w:lineRule="auto"/>
        <w:ind w:left="709"/>
        <w:jc w:val="both"/>
        <w:rPr>
          <w:rFonts w:ascii="Arial" w:hAnsi="Arial" w:cs="Arial"/>
          <w:bCs/>
          <w:noProof/>
          <w:sz w:val="20"/>
          <w:szCs w:val="20"/>
        </w:rPr>
      </w:pPr>
      <w:r w:rsidRPr="0051540D">
        <w:rPr>
          <w:rFonts w:ascii="Arial" w:hAnsi="Arial" w:cs="Arial"/>
          <w:bCs/>
          <w:noProof/>
          <w:sz w:val="20"/>
          <w:szCs w:val="20"/>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rPr>
      </w:r>
      <w:r w:rsidRPr="0051540D">
        <w:rPr>
          <w:rFonts w:ascii="Arial" w:hAnsi="Arial" w:cs="Arial"/>
          <w:bCs/>
          <w:noProof/>
          <w:sz w:val="20"/>
          <w:szCs w:val="20"/>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in proprio </w:t>
      </w:r>
    </w:p>
    <w:p w14:paraId="5FD3A949" w14:textId="77777777" w:rsidR="004D7762" w:rsidRPr="0051540D" w:rsidRDefault="004D7762" w:rsidP="00464944">
      <w:pPr>
        <w:tabs>
          <w:tab w:val="left" w:pos="426"/>
          <w:tab w:val="left" w:pos="5194"/>
        </w:tabs>
        <w:autoSpaceDE w:val="0"/>
        <w:autoSpaceDN w:val="0"/>
        <w:spacing w:line="360" w:lineRule="auto"/>
        <w:ind w:left="709"/>
        <w:jc w:val="both"/>
        <w:rPr>
          <w:rFonts w:ascii="Arial" w:hAnsi="Arial" w:cs="Arial"/>
          <w:bCs/>
          <w:noProof/>
          <w:sz w:val="20"/>
          <w:szCs w:val="20"/>
        </w:rPr>
      </w:pPr>
      <w:r w:rsidRPr="0051540D">
        <w:rPr>
          <w:rFonts w:ascii="Arial" w:hAnsi="Arial" w:cs="Arial"/>
          <w:bCs/>
          <w:noProof/>
          <w:sz w:val="20"/>
          <w:szCs w:val="20"/>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rPr>
      </w:r>
      <w:r w:rsidRPr="0051540D">
        <w:rPr>
          <w:rFonts w:ascii="Arial" w:hAnsi="Arial" w:cs="Arial"/>
          <w:bCs/>
          <w:noProof/>
          <w:sz w:val="20"/>
          <w:szCs w:val="20"/>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per conto di tutti gli operatori economici consorziati </w:t>
      </w:r>
    </w:p>
    <w:p w14:paraId="17E29238" w14:textId="3DA23B81" w:rsidR="004D7762" w:rsidRPr="0051540D" w:rsidRDefault="004D7762" w:rsidP="00464944">
      <w:pPr>
        <w:tabs>
          <w:tab w:val="left" w:pos="426"/>
          <w:tab w:val="left" w:pos="5194"/>
        </w:tabs>
        <w:autoSpaceDE w:val="0"/>
        <w:autoSpaceDN w:val="0"/>
        <w:spacing w:line="360" w:lineRule="auto"/>
        <w:ind w:left="709"/>
        <w:jc w:val="both"/>
        <w:rPr>
          <w:rFonts w:ascii="Arial" w:hAnsi="Arial" w:cs="Arial"/>
          <w:bCs/>
          <w:noProof/>
          <w:sz w:val="20"/>
          <w:szCs w:val="20"/>
        </w:rPr>
      </w:pPr>
      <w:r w:rsidRPr="0051540D">
        <w:rPr>
          <w:rFonts w:ascii="Arial" w:hAnsi="Arial" w:cs="Arial"/>
          <w:bCs/>
          <w:noProof/>
          <w:sz w:val="20"/>
          <w:szCs w:val="20"/>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rPr>
      </w:r>
      <w:r w:rsidRPr="0051540D">
        <w:rPr>
          <w:rFonts w:ascii="Arial" w:hAnsi="Arial" w:cs="Arial"/>
          <w:bCs/>
          <w:noProof/>
          <w:sz w:val="20"/>
          <w:szCs w:val="20"/>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per conto di alcuni operatori economici consorziati</w:t>
      </w:r>
    </w:p>
    <w:p w14:paraId="6A102B7C" w14:textId="77777777" w:rsidR="004D7762" w:rsidRPr="00273366" w:rsidRDefault="004D7762" w:rsidP="00273366">
      <w:pPr>
        <w:pStyle w:val="Paragrafoelenco"/>
        <w:numPr>
          <w:ilvl w:val="0"/>
          <w:numId w:val="29"/>
        </w:numPr>
        <w:tabs>
          <w:tab w:val="left" w:pos="426"/>
          <w:tab w:val="left" w:pos="5194"/>
        </w:tabs>
        <w:autoSpaceDE w:val="0"/>
        <w:autoSpaceDN w:val="0"/>
        <w:spacing w:line="360" w:lineRule="auto"/>
        <w:jc w:val="both"/>
        <w:rPr>
          <w:rFonts w:cs="Arial"/>
          <w:bCs/>
          <w:noProof/>
          <w:sz w:val="20"/>
          <w:szCs w:val="20"/>
        </w:rPr>
      </w:pPr>
      <w:r w:rsidRPr="00273366">
        <w:rPr>
          <w:rFonts w:cs="Arial"/>
          <w:bCs/>
          <w:noProof/>
          <w:sz w:val="20"/>
          <w:szCs w:val="20"/>
        </w:rPr>
        <w:t>di concorre per i seguenti operatori economici consorziati</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447"/>
        <w:gridCol w:w="1964"/>
        <w:gridCol w:w="2417"/>
        <w:gridCol w:w="2340"/>
      </w:tblGrid>
      <w:tr w:rsidR="004D7762" w:rsidRPr="0051540D" w14:paraId="00B63393" w14:textId="77777777" w:rsidTr="009C2458">
        <w:trPr>
          <w:jc w:val="center"/>
        </w:trPr>
        <w:tc>
          <w:tcPr>
            <w:tcW w:w="1335" w:type="pct"/>
            <w:vAlign w:val="center"/>
          </w:tcPr>
          <w:p w14:paraId="09611648"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
                <w:bCs/>
                <w:noProof/>
                <w:sz w:val="20"/>
                <w:szCs w:val="20"/>
              </w:rPr>
            </w:pPr>
            <w:r w:rsidRPr="0051540D">
              <w:rPr>
                <w:rFonts w:ascii="Arial" w:hAnsi="Arial" w:cs="Arial"/>
                <w:b/>
                <w:bCs/>
                <w:noProof/>
                <w:sz w:val="20"/>
                <w:szCs w:val="20"/>
              </w:rPr>
              <w:t>Denominazione</w:t>
            </w:r>
          </w:p>
        </w:tc>
        <w:tc>
          <w:tcPr>
            <w:tcW w:w="1071" w:type="pct"/>
            <w:vAlign w:val="center"/>
          </w:tcPr>
          <w:p w14:paraId="6CA080A6"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
                <w:bCs/>
                <w:noProof/>
                <w:sz w:val="20"/>
                <w:szCs w:val="20"/>
              </w:rPr>
            </w:pPr>
            <w:r w:rsidRPr="0051540D">
              <w:rPr>
                <w:rFonts w:ascii="Arial" w:hAnsi="Arial" w:cs="Arial"/>
                <w:b/>
                <w:bCs/>
                <w:noProof/>
                <w:sz w:val="20"/>
                <w:szCs w:val="20"/>
              </w:rPr>
              <w:t>Natura          giuridica</w:t>
            </w:r>
          </w:p>
        </w:tc>
        <w:tc>
          <w:tcPr>
            <w:tcW w:w="1318" w:type="pct"/>
            <w:vAlign w:val="center"/>
          </w:tcPr>
          <w:p w14:paraId="64745EDB"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
                <w:bCs/>
                <w:noProof/>
                <w:sz w:val="20"/>
                <w:szCs w:val="20"/>
              </w:rPr>
            </w:pPr>
            <w:r w:rsidRPr="0051540D">
              <w:rPr>
                <w:rFonts w:ascii="Arial" w:hAnsi="Arial" w:cs="Arial"/>
                <w:b/>
                <w:bCs/>
                <w:noProof/>
                <w:sz w:val="20"/>
                <w:szCs w:val="20"/>
              </w:rPr>
              <w:t>Sede legale</w:t>
            </w:r>
          </w:p>
        </w:tc>
        <w:tc>
          <w:tcPr>
            <w:tcW w:w="1276" w:type="pct"/>
            <w:vAlign w:val="center"/>
          </w:tcPr>
          <w:p w14:paraId="5F67EFD1"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
                <w:bCs/>
                <w:noProof/>
                <w:sz w:val="20"/>
                <w:szCs w:val="20"/>
              </w:rPr>
            </w:pPr>
            <w:r w:rsidRPr="0051540D">
              <w:rPr>
                <w:rFonts w:ascii="Arial" w:hAnsi="Arial" w:cs="Arial"/>
                <w:b/>
                <w:bCs/>
                <w:noProof/>
                <w:sz w:val="20"/>
                <w:szCs w:val="20"/>
              </w:rPr>
              <w:t>Codice Fiscale/</w:t>
            </w:r>
          </w:p>
          <w:p w14:paraId="31681339"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
                <w:bCs/>
                <w:noProof/>
                <w:sz w:val="20"/>
                <w:szCs w:val="20"/>
              </w:rPr>
            </w:pPr>
            <w:r w:rsidRPr="0051540D">
              <w:rPr>
                <w:rFonts w:ascii="Arial" w:hAnsi="Arial" w:cs="Arial"/>
                <w:b/>
                <w:bCs/>
                <w:noProof/>
                <w:sz w:val="20"/>
                <w:szCs w:val="20"/>
              </w:rPr>
              <w:t>Partita IVA</w:t>
            </w:r>
          </w:p>
        </w:tc>
      </w:tr>
      <w:tr w:rsidR="004D7762" w:rsidRPr="0051540D" w14:paraId="33045CD3" w14:textId="77777777" w:rsidTr="009C2458">
        <w:trPr>
          <w:jc w:val="center"/>
        </w:trPr>
        <w:tc>
          <w:tcPr>
            <w:tcW w:w="1335" w:type="pct"/>
            <w:vAlign w:val="center"/>
          </w:tcPr>
          <w:p w14:paraId="68E534EA"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
                <w:bCs/>
                <w:noProof/>
                <w:sz w:val="20"/>
                <w:szCs w:val="20"/>
              </w:rPr>
            </w:pPr>
          </w:p>
        </w:tc>
        <w:tc>
          <w:tcPr>
            <w:tcW w:w="1071" w:type="pct"/>
            <w:vAlign w:val="center"/>
          </w:tcPr>
          <w:p w14:paraId="3C2BDCC9"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
                <w:bCs/>
                <w:noProof/>
                <w:sz w:val="20"/>
                <w:szCs w:val="20"/>
              </w:rPr>
            </w:pPr>
          </w:p>
        </w:tc>
        <w:tc>
          <w:tcPr>
            <w:tcW w:w="1318" w:type="pct"/>
            <w:vAlign w:val="center"/>
          </w:tcPr>
          <w:p w14:paraId="79C1DFE9"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
                <w:bCs/>
                <w:noProof/>
                <w:sz w:val="20"/>
                <w:szCs w:val="20"/>
              </w:rPr>
            </w:pPr>
          </w:p>
        </w:tc>
        <w:tc>
          <w:tcPr>
            <w:tcW w:w="1276" w:type="pct"/>
            <w:vAlign w:val="center"/>
          </w:tcPr>
          <w:p w14:paraId="1DB7E622"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
                <w:bCs/>
                <w:noProof/>
                <w:sz w:val="20"/>
                <w:szCs w:val="20"/>
              </w:rPr>
            </w:pPr>
          </w:p>
        </w:tc>
      </w:tr>
      <w:tr w:rsidR="004D7762" w:rsidRPr="0051540D" w14:paraId="6FE2973C" w14:textId="77777777" w:rsidTr="009C2458">
        <w:trPr>
          <w:jc w:val="center"/>
        </w:trPr>
        <w:tc>
          <w:tcPr>
            <w:tcW w:w="1335" w:type="pct"/>
            <w:vAlign w:val="center"/>
          </w:tcPr>
          <w:p w14:paraId="069E1421"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
                <w:bCs/>
                <w:noProof/>
                <w:sz w:val="20"/>
                <w:szCs w:val="20"/>
              </w:rPr>
            </w:pPr>
          </w:p>
        </w:tc>
        <w:tc>
          <w:tcPr>
            <w:tcW w:w="1071" w:type="pct"/>
            <w:vAlign w:val="center"/>
          </w:tcPr>
          <w:p w14:paraId="7976FCCB"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
                <w:bCs/>
                <w:noProof/>
                <w:sz w:val="20"/>
                <w:szCs w:val="20"/>
              </w:rPr>
            </w:pPr>
          </w:p>
        </w:tc>
        <w:tc>
          <w:tcPr>
            <w:tcW w:w="1318" w:type="pct"/>
            <w:vAlign w:val="center"/>
          </w:tcPr>
          <w:p w14:paraId="64CCEA89"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
                <w:bCs/>
                <w:noProof/>
                <w:sz w:val="20"/>
                <w:szCs w:val="20"/>
              </w:rPr>
            </w:pPr>
          </w:p>
        </w:tc>
        <w:tc>
          <w:tcPr>
            <w:tcW w:w="1276" w:type="pct"/>
            <w:vAlign w:val="center"/>
          </w:tcPr>
          <w:p w14:paraId="244E6E1A"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
                <w:bCs/>
                <w:noProof/>
                <w:sz w:val="20"/>
                <w:szCs w:val="20"/>
              </w:rPr>
            </w:pPr>
          </w:p>
        </w:tc>
      </w:tr>
      <w:tr w:rsidR="004D7762" w:rsidRPr="0051540D" w14:paraId="4B1AF3C5" w14:textId="77777777" w:rsidTr="009C2458">
        <w:trPr>
          <w:jc w:val="center"/>
        </w:trPr>
        <w:tc>
          <w:tcPr>
            <w:tcW w:w="1335" w:type="pct"/>
          </w:tcPr>
          <w:p w14:paraId="62D0D70D"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071" w:type="pct"/>
          </w:tcPr>
          <w:p w14:paraId="00D6EA1D"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318" w:type="pct"/>
          </w:tcPr>
          <w:p w14:paraId="4FE00C96"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276" w:type="pct"/>
          </w:tcPr>
          <w:p w14:paraId="614FBD38" w14:textId="77777777" w:rsidR="004D7762" w:rsidRPr="0051540D" w:rsidRDefault="004D7762" w:rsidP="009C2458">
            <w:pPr>
              <w:tabs>
                <w:tab w:val="left" w:pos="426"/>
                <w:tab w:val="left" w:pos="5194"/>
              </w:tabs>
              <w:autoSpaceDE w:val="0"/>
              <w:autoSpaceDN w:val="0"/>
              <w:spacing w:line="360" w:lineRule="auto"/>
              <w:jc w:val="both"/>
              <w:rPr>
                <w:rFonts w:ascii="Arial" w:hAnsi="Arial" w:cs="Arial"/>
                <w:bCs/>
                <w:noProof/>
                <w:sz w:val="20"/>
                <w:szCs w:val="20"/>
              </w:rPr>
            </w:pPr>
          </w:p>
        </w:tc>
      </w:tr>
    </w:tbl>
    <w:p w14:paraId="6406B204" w14:textId="77777777" w:rsidR="004D7762" w:rsidRDefault="004D7762" w:rsidP="004D7762">
      <w:pPr>
        <w:tabs>
          <w:tab w:val="left" w:pos="426"/>
          <w:tab w:val="left" w:pos="5194"/>
        </w:tabs>
        <w:autoSpaceDE w:val="0"/>
        <w:autoSpaceDN w:val="0"/>
        <w:spacing w:line="360" w:lineRule="auto"/>
        <w:jc w:val="both"/>
        <w:rPr>
          <w:rFonts w:ascii="Arial" w:hAnsi="Arial" w:cs="Arial"/>
          <w:bCs/>
          <w:noProof/>
          <w:sz w:val="20"/>
          <w:szCs w:val="20"/>
        </w:rPr>
      </w:pPr>
    </w:p>
    <w:p w14:paraId="66A30B21" w14:textId="77777777" w:rsidR="00976E0E" w:rsidRPr="00976E0E" w:rsidRDefault="00273366" w:rsidP="00976E0E">
      <w:pPr>
        <w:pStyle w:val="Paragrafoelenco"/>
        <w:numPr>
          <w:ilvl w:val="0"/>
          <w:numId w:val="29"/>
        </w:numPr>
        <w:spacing w:before="60" w:after="60" w:line="276" w:lineRule="auto"/>
        <w:jc w:val="both"/>
        <w:rPr>
          <w:rFonts w:eastAsia="Calibri" w:cs="Courier New"/>
          <w:sz w:val="20"/>
          <w:szCs w:val="20"/>
        </w:rPr>
      </w:pPr>
      <w:r w:rsidRPr="00976E0E">
        <w:rPr>
          <w:rFonts w:cs="Arial"/>
          <w:b/>
          <w:i/>
          <w:iCs/>
          <w:noProof/>
          <w:sz w:val="20"/>
          <w:szCs w:val="20"/>
        </w:rPr>
        <w:t>(solo per i consorzi stabili)</w:t>
      </w:r>
      <w:r w:rsidRPr="00976E0E">
        <w:rPr>
          <w:rFonts w:cs="Arial"/>
          <w:bCs/>
          <w:noProof/>
          <w:sz w:val="20"/>
          <w:szCs w:val="20"/>
        </w:rPr>
        <w:t xml:space="preserve"> </w:t>
      </w:r>
      <w:r w:rsidR="00976E0E" w:rsidRPr="00976E0E">
        <w:rPr>
          <w:rFonts w:cs="Arial"/>
          <w:bCs/>
          <w:noProof/>
          <w:sz w:val="20"/>
          <w:szCs w:val="20"/>
        </w:rPr>
        <w:t>che il consorzio, al fine di soddisfare i requisiti di partecipazione prescritti dal Bando di gara ricorre ai requisiti delle consorziate non esecutrici così come di seguito indicato (compilare solo se di interesse):</w:t>
      </w:r>
    </w:p>
    <w:p w14:paraId="17EED29F" w14:textId="77777777" w:rsidR="00976E0E" w:rsidRPr="00976E0E" w:rsidRDefault="00976E0E" w:rsidP="00976E0E">
      <w:pPr>
        <w:tabs>
          <w:tab w:val="left" w:pos="426"/>
          <w:tab w:val="left" w:pos="5194"/>
        </w:tabs>
        <w:autoSpaceDE w:val="0"/>
        <w:autoSpaceDN w:val="0"/>
        <w:spacing w:line="360" w:lineRule="auto"/>
        <w:jc w:val="both"/>
        <w:rPr>
          <w:rFonts w:ascii="Arial" w:hAnsi="Arial" w:cs="Arial"/>
          <w:bCs/>
          <w:noProof/>
          <w:sz w:val="20"/>
          <w:szCs w:val="20"/>
        </w:rPr>
      </w:pPr>
    </w:p>
    <w:tbl>
      <w:tblPr>
        <w:tblW w:w="4868"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3018"/>
        <w:gridCol w:w="1966"/>
        <w:gridCol w:w="3942"/>
      </w:tblGrid>
      <w:tr w:rsidR="00976E0E" w:rsidRPr="00976E0E" w14:paraId="073FF291" w14:textId="77777777" w:rsidTr="00443CEC">
        <w:trPr>
          <w:jc w:val="center"/>
        </w:trPr>
        <w:tc>
          <w:tcPr>
            <w:tcW w:w="1691" w:type="pct"/>
            <w:vAlign w:val="center"/>
          </w:tcPr>
          <w:p w14:paraId="0D021429" w14:textId="77777777" w:rsidR="00976E0E" w:rsidRPr="00443CEC" w:rsidRDefault="00976E0E" w:rsidP="009C2458">
            <w:pPr>
              <w:tabs>
                <w:tab w:val="left" w:pos="426"/>
                <w:tab w:val="left" w:pos="5194"/>
              </w:tabs>
              <w:autoSpaceDE w:val="0"/>
              <w:autoSpaceDN w:val="0"/>
              <w:spacing w:line="360" w:lineRule="auto"/>
              <w:jc w:val="both"/>
              <w:rPr>
                <w:rFonts w:ascii="Arial" w:hAnsi="Arial" w:cs="Arial"/>
                <w:b/>
                <w:noProof/>
                <w:sz w:val="20"/>
                <w:szCs w:val="20"/>
              </w:rPr>
            </w:pPr>
            <w:r w:rsidRPr="00443CEC">
              <w:rPr>
                <w:rFonts w:ascii="Arial" w:hAnsi="Arial" w:cs="Arial"/>
                <w:b/>
                <w:noProof/>
                <w:sz w:val="20"/>
                <w:szCs w:val="20"/>
              </w:rPr>
              <w:t>Denominazione</w:t>
            </w:r>
          </w:p>
        </w:tc>
        <w:tc>
          <w:tcPr>
            <w:tcW w:w="1101" w:type="pct"/>
            <w:vAlign w:val="center"/>
          </w:tcPr>
          <w:p w14:paraId="23CC21EB" w14:textId="7294D4A0" w:rsidR="00976E0E" w:rsidRPr="00443CEC" w:rsidRDefault="00976E0E" w:rsidP="009C2458">
            <w:pPr>
              <w:tabs>
                <w:tab w:val="left" w:pos="426"/>
                <w:tab w:val="left" w:pos="5194"/>
              </w:tabs>
              <w:autoSpaceDE w:val="0"/>
              <w:autoSpaceDN w:val="0"/>
              <w:spacing w:line="360" w:lineRule="auto"/>
              <w:jc w:val="both"/>
              <w:rPr>
                <w:rFonts w:ascii="Arial" w:hAnsi="Arial" w:cs="Arial"/>
                <w:b/>
                <w:noProof/>
                <w:sz w:val="20"/>
                <w:szCs w:val="20"/>
              </w:rPr>
            </w:pPr>
            <w:r w:rsidRPr="00443CEC">
              <w:rPr>
                <w:rFonts w:ascii="Arial" w:hAnsi="Arial" w:cs="Arial"/>
                <w:b/>
                <w:noProof/>
                <w:sz w:val="20"/>
                <w:szCs w:val="20"/>
              </w:rPr>
              <w:t>C.F.</w:t>
            </w:r>
          </w:p>
        </w:tc>
        <w:tc>
          <w:tcPr>
            <w:tcW w:w="2208" w:type="pct"/>
            <w:vAlign w:val="center"/>
          </w:tcPr>
          <w:p w14:paraId="693DF09C" w14:textId="10C7F8B5" w:rsidR="00976E0E" w:rsidRPr="00443CEC" w:rsidRDefault="00976E0E" w:rsidP="009C2458">
            <w:pPr>
              <w:tabs>
                <w:tab w:val="left" w:pos="426"/>
                <w:tab w:val="left" w:pos="5194"/>
              </w:tabs>
              <w:autoSpaceDE w:val="0"/>
              <w:autoSpaceDN w:val="0"/>
              <w:spacing w:line="360" w:lineRule="auto"/>
              <w:jc w:val="both"/>
              <w:rPr>
                <w:rFonts w:ascii="Arial" w:hAnsi="Arial" w:cs="Arial"/>
                <w:b/>
                <w:noProof/>
                <w:sz w:val="20"/>
                <w:szCs w:val="20"/>
              </w:rPr>
            </w:pPr>
            <w:r w:rsidRPr="00443CEC">
              <w:rPr>
                <w:rFonts w:ascii="Arial" w:hAnsi="Arial" w:cs="Arial"/>
                <w:b/>
                <w:noProof/>
                <w:sz w:val="20"/>
                <w:szCs w:val="20"/>
              </w:rPr>
              <w:t>Requisito e relativa misura</w:t>
            </w:r>
          </w:p>
        </w:tc>
      </w:tr>
      <w:tr w:rsidR="00976E0E" w:rsidRPr="00976E0E" w14:paraId="5D7EB23E" w14:textId="77777777" w:rsidTr="00443CEC">
        <w:trPr>
          <w:jc w:val="center"/>
        </w:trPr>
        <w:tc>
          <w:tcPr>
            <w:tcW w:w="1691" w:type="pct"/>
            <w:vAlign w:val="center"/>
          </w:tcPr>
          <w:p w14:paraId="3B495408" w14:textId="77777777" w:rsidR="00976E0E" w:rsidRPr="00976E0E" w:rsidRDefault="00976E0E"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101" w:type="pct"/>
            <w:vAlign w:val="center"/>
          </w:tcPr>
          <w:p w14:paraId="072988F5" w14:textId="77777777" w:rsidR="00976E0E" w:rsidRPr="00976E0E" w:rsidRDefault="00976E0E" w:rsidP="009C2458">
            <w:pPr>
              <w:tabs>
                <w:tab w:val="left" w:pos="426"/>
                <w:tab w:val="left" w:pos="5194"/>
              </w:tabs>
              <w:autoSpaceDE w:val="0"/>
              <w:autoSpaceDN w:val="0"/>
              <w:spacing w:line="360" w:lineRule="auto"/>
              <w:jc w:val="both"/>
              <w:rPr>
                <w:rFonts w:ascii="Arial" w:hAnsi="Arial" w:cs="Arial"/>
                <w:bCs/>
                <w:noProof/>
                <w:sz w:val="20"/>
                <w:szCs w:val="20"/>
              </w:rPr>
            </w:pPr>
          </w:p>
        </w:tc>
        <w:tc>
          <w:tcPr>
            <w:tcW w:w="2208" w:type="pct"/>
            <w:vAlign w:val="center"/>
          </w:tcPr>
          <w:p w14:paraId="5F77CE82" w14:textId="77777777" w:rsidR="00976E0E" w:rsidRPr="00976E0E" w:rsidRDefault="00976E0E" w:rsidP="009C2458">
            <w:pPr>
              <w:tabs>
                <w:tab w:val="left" w:pos="426"/>
                <w:tab w:val="left" w:pos="5194"/>
              </w:tabs>
              <w:autoSpaceDE w:val="0"/>
              <w:autoSpaceDN w:val="0"/>
              <w:spacing w:line="360" w:lineRule="auto"/>
              <w:jc w:val="both"/>
              <w:rPr>
                <w:rFonts w:ascii="Arial" w:hAnsi="Arial" w:cs="Arial"/>
                <w:bCs/>
                <w:noProof/>
                <w:sz w:val="20"/>
                <w:szCs w:val="20"/>
              </w:rPr>
            </w:pPr>
          </w:p>
        </w:tc>
      </w:tr>
      <w:tr w:rsidR="00976E0E" w:rsidRPr="00976E0E" w14:paraId="0EFC7972" w14:textId="77777777" w:rsidTr="00443CEC">
        <w:trPr>
          <w:jc w:val="center"/>
        </w:trPr>
        <w:tc>
          <w:tcPr>
            <w:tcW w:w="1691" w:type="pct"/>
            <w:vAlign w:val="center"/>
          </w:tcPr>
          <w:p w14:paraId="6088D541" w14:textId="77777777" w:rsidR="00976E0E" w:rsidRPr="00976E0E" w:rsidRDefault="00976E0E"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101" w:type="pct"/>
            <w:vAlign w:val="center"/>
          </w:tcPr>
          <w:p w14:paraId="7C6A0B8E" w14:textId="77777777" w:rsidR="00976E0E" w:rsidRPr="00976E0E" w:rsidRDefault="00976E0E" w:rsidP="009C2458">
            <w:pPr>
              <w:tabs>
                <w:tab w:val="left" w:pos="426"/>
                <w:tab w:val="left" w:pos="5194"/>
              </w:tabs>
              <w:autoSpaceDE w:val="0"/>
              <w:autoSpaceDN w:val="0"/>
              <w:spacing w:line="360" w:lineRule="auto"/>
              <w:jc w:val="both"/>
              <w:rPr>
                <w:rFonts w:ascii="Arial" w:hAnsi="Arial" w:cs="Arial"/>
                <w:bCs/>
                <w:noProof/>
                <w:sz w:val="20"/>
                <w:szCs w:val="20"/>
              </w:rPr>
            </w:pPr>
          </w:p>
        </w:tc>
        <w:tc>
          <w:tcPr>
            <w:tcW w:w="2208" w:type="pct"/>
            <w:vAlign w:val="center"/>
          </w:tcPr>
          <w:p w14:paraId="0B4A4AD7" w14:textId="77777777" w:rsidR="00976E0E" w:rsidRPr="00976E0E" w:rsidRDefault="00976E0E" w:rsidP="009C2458">
            <w:pPr>
              <w:tabs>
                <w:tab w:val="left" w:pos="426"/>
                <w:tab w:val="left" w:pos="5194"/>
              </w:tabs>
              <w:autoSpaceDE w:val="0"/>
              <w:autoSpaceDN w:val="0"/>
              <w:spacing w:line="360" w:lineRule="auto"/>
              <w:jc w:val="both"/>
              <w:rPr>
                <w:rFonts w:ascii="Arial" w:hAnsi="Arial" w:cs="Arial"/>
                <w:bCs/>
                <w:noProof/>
                <w:sz w:val="20"/>
                <w:szCs w:val="20"/>
              </w:rPr>
            </w:pPr>
          </w:p>
        </w:tc>
      </w:tr>
      <w:tr w:rsidR="00976E0E" w:rsidRPr="00976E0E" w14:paraId="42438BFA" w14:textId="77777777" w:rsidTr="00443CEC">
        <w:trPr>
          <w:jc w:val="center"/>
        </w:trPr>
        <w:tc>
          <w:tcPr>
            <w:tcW w:w="1691" w:type="pct"/>
            <w:vAlign w:val="center"/>
          </w:tcPr>
          <w:p w14:paraId="06CBC264" w14:textId="77777777" w:rsidR="00976E0E" w:rsidRPr="00976E0E" w:rsidRDefault="00976E0E"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101" w:type="pct"/>
            <w:vAlign w:val="center"/>
          </w:tcPr>
          <w:p w14:paraId="51ED1DBD" w14:textId="77777777" w:rsidR="00976E0E" w:rsidRPr="00976E0E" w:rsidRDefault="00976E0E" w:rsidP="009C2458">
            <w:pPr>
              <w:tabs>
                <w:tab w:val="left" w:pos="426"/>
                <w:tab w:val="left" w:pos="5194"/>
              </w:tabs>
              <w:autoSpaceDE w:val="0"/>
              <w:autoSpaceDN w:val="0"/>
              <w:spacing w:line="360" w:lineRule="auto"/>
              <w:jc w:val="both"/>
              <w:rPr>
                <w:rFonts w:ascii="Arial" w:hAnsi="Arial" w:cs="Arial"/>
                <w:bCs/>
                <w:noProof/>
                <w:sz w:val="20"/>
                <w:szCs w:val="20"/>
              </w:rPr>
            </w:pPr>
          </w:p>
        </w:tc>
        <w:tc>
          <w:tcPr>
            <w:tcW w:w="2208" w:type="pct"/>
            <w:vAlign w:val="center"/>
          </w:tcPr>
          <w:p w14:paraId="109ACA55" w14:textId="77777777" w:rsidR="00976E0E" w:rsidRPr="00976E0E" w:rsidRDefault="00976E0E" w:rsidP="009C2458">
            <w:pPr>
              <w:tabs>
                <w:tab w:val="left" w:pos="426"/>
                <w:tab w:val="left" w:pos="5194"/>
              </w:tabs>
              <w:autoSpaceDE w:val="0"/>
              <w:autoSpaceDN w:val="0"/>
              <w:spacing w:line="360" w:lineRule="auto"/>
              <w:jc w:val="both"/>
              <w:rPr>
                <w:rFonts w:ascii="Arial" w:hAnsi="Arial" w:cs="Arial"/>
                <w:bCs/>
                <w:noProof/>
                <w:sz w:val="20"/>
                <w:szCs w:val="20"/>
              </w:rPr>
            </w:pPr>
          </w:p>
        </w:tc>
      </w:tr>
      <w:tr w:rsidR="00976E0E" w:rsidRPr="00976E0E" w14:paraId="37A95988" w14:textId="77777777" w:rsidTr="00443CEC">
        <w:trPr>
          <w:jc w:val="center"/>
        </w:trPr>
        <w:tc>
          <w:tcPr>
            <w:tcW w:w="1691" w:type="pct"/>
          </w:tcPr>
          <w:p w14:paraId="345DDF78" w14:textId="77777777" w:rsidR="00976E0E" w:rsidRPr="0051540D" w:rsidRDefault="00976E0E"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101" w:type="pct"/>
          </w:tcPr>
          <w:p w14:paraId="1052DCC8" w14:textId="77777777" w:rsidR="00976E0E" w:rsidRPr="0051540D" w:rsidRDefault="00976E0E" w:rsidP="009C2458">
            <w:pPr>
              <w:tabs>
                <w:tab w:val="left" w:pos="426"/>
                <w:tab w:val="left" w:pos="5194"/>
              </w:tabs>
              <w:autoSpaceDE w:val="0"/>
              <w:autoSpaceDN w:val="0"/>
              <w:spacing w:line="360" w:lineRule="auto"/>
              <w:jc w:val="both"/>
              <w:rPr>
                <w:rFonts w:ascii="Arial" w:hAnsi="Arial" w:cs="Arial"/>
                <w:bCs/>
                <w:noProof/>
                <w:sz w:val="20"/>
                <w:szCs w:val="20"/>
              </w:rPr>
            </w:pPr>
          </w:p>
        </w:tc>
        <w:tc>
          <w:tcPr>
            <w:tcW w:w="2208" w:type="pct"/>
          </w:tcPr>
          <w:p w14:paraId="55ECA47F" w14:textId="77777777" w:rsidR="00976E0E" w:rsidRPr="0051540D" w:rsidRDefault="00976E0E" w:rsidP="009C2458">
            <w:pPr>
              <w:tabs>
                <w:tab w:val="left" w:pos="426"/>
                <w:tab w:val="left" w:pos="5194"/>
              </w:tabs>
              <w:autoSpaceDE w:val="0"/>
              <w:autoSpaceDN w:val="0"/>
              <w:spacing w:line="360" w:lineRule="auto"/>
              <w:jc w:val="both"/>
              <w:rPr>
                <w:rFonts w:ascii="Arial" w:hAnsi="Arial" w:cs="Arial"/>
                <w:bCs/>
                <w:noProof/>
                <w:sz w:val="20"/>
                <w:szCs w:val="20"/>
              </w:rPr>
            </w:pPr>
          </w:p>
        </w:tc>
      </w:tr>
    </w:tbl>
    <w:p w14:paraId="4401C96B" w14:textId="77777777" w:rsidR="00976E0E" w:rsidRPr="00976E0E" w:rsidRDefault="00976E0E" w:rsidP="00976E0E">
      <w:pPr>
        <w:tabs>
          <w:tab w:val="left" w:pos="426"/>
          <w:tab w:val="left" w:pos="5194"/>
        </w:tabs>
        <w:autoSpaceDE w:val="0"/>
        <w:autoSpaceDN w:val="0"/>
        <w:spacing w:line="360" w:lineRule="auto"/>
        <w:jc w:val="both"/>
        <w:rPr>
          <w:rFonts w:ascii="Arial" w:hAnsi="Arial" w:cs="Arial"/>
          <w:bCs/>
          <w:noProof/>
          <w:sz w:val="20"/>
          <w:szCs w:val="20"/>
        </w:rPr>
      </w:pPr>
    </w:p>
    <w:p w14:paraId="4272EED8" w14:textId="4F98FED0" w:rsidR="00442FCB" w:rsidRPr="00111FDE" w:rsidRDefault="00442FCB" w:rsidP="00442FCB">
      <w:pPr>
        <w:tabs>
          <w:tab w:val="left" w:pos="426"/>
          <w:tab w:val="left" w:pos="5194"/>
        </w:tabs>
        <w:autoSpaceDE w:val="0"/>
        <w:autoSpaceDN w:val="0"/>
        <w:spacing w:line="360" w:lineRule="auto"/>
        <w:jc w:val="both"/>
        <w:rPr>
          <w:rFonts w:ascii="Arial" w:hAnsi="Arial" w:cs="Arial"/>
          <w:b/>
          <w:bCs/>
          <w:i/>
          <w:iCs/>
          <w:noProof/>
          <w:color w:val="0070C0"/>
          <w:sz w:val="20"/>
          <w:szCs w:val="20"/>
        </w:rPr>
      </w:pPr>
      <w:r w:rsidRPr="00111FDE">
        <w:rPr>
          <w:rFonts w:ascii="Arial" w:hAnsi="Arial" w:cs="Arial"/>
          <w:b/>
          <w:bCs/>
          <w:i/>
          <w:iCs/>
          <w:noProof/>
          <w:color w:val="0070C0"/>
          <w:sz w:val="20"/>
          <w:szCs w:val="20"/>
        </w:rPr>
        <w:t xml:space="preserve">In caso </w:t>
      </w:r>
      <w:r w:rsidR="003B7A2C" w:rsidRPr="00111FDE">
        <w:rPr>
          <w:rFonts w:ascii="Arial" w:hAnsi="Arial" w:cs="Arial"/>
          <w:b/>
          <w:bCs/>
          <w:i/>
          <w:iCs/>
          <w:noProof/>
          <w:color w:val="0070C0"/>
          <w:sz w:val="20"/>
          <w:szCs w:val="20"/>
        </w:rPr>
        <w:t>di raggruppamenti di cui all’articolo 65, comma 2, lettera e) del Codice e consorzi ordinari</w:t>
      </w:r>
      <w:r w:rsidR="00D17DE4" w:rsidRPr="00111FDE">
        <w:rPr>
          <w:rFonts w:ascii="Arial" w:hAnsi="Arial" w:cs="Arial"/>
          <w:b/>
          <w:bCs/>
          <w:i/>
          <w:iCs/>
          <w:noProof/>
          <w:color w:val="0070C0"/>
          <w:sz w:val="20"/>
          <w:szCs w:val="20"/>
        </w:rPr>
        <w:t xml:space="preserve"> di cui all’articolo 65, comma 2, lettera f)</w:t>
      </w:r>
    </w:p>
    <w:p w14:paraId="4E41A47E" w14:textId="4DE45640" w:rsidR="00442FCB" w:rsidRPr="00273366" w:rsidRDefault="00622493" w:rsidP="00F05638">
      <w:pPr>
        <w:pStyle w:val="Paragrafoelenco"/>
        <w:numPr>
          <w:ilvl w:val="0"/>
          <w:numId w:val="29"/>
        </w:numPr>
        <w:tabs>
          <w:tab w:val="left" w:pos="426"/>
          <w:tab w:val="left" w:pos="5194"/>
        </w:tabs>
        <w:autoSpaceDE w:val="0"/>
        <w:autoSpaceDN w:val="0"/>
        <w:spacing w:line="360" w:lineRule="auto"/>
        <w:jc w:val="both"/>
        <w:rPr>
          <w:rFonts w:cs="Arial"/>
          <w:bCs/>
          <w:noProof/>
          <w:sz w:val="20"/>
          <w:szCs w:val="20"/>
        </w:rPr>
      </w:pPr>
      <w:r w:rsidRPr="00622493">
        <w:rPr>
          <w:rFonts w:cs="Arial"/>
          <w:bCs/>
          <w:noProof/>
          <w:sz w:val="20"/>
          <w:szCs w:val="20"/>
        </w:rPr>
        <w:t>che le seguenti parti/percentuali del servizio saranno eseguite dagli operatori economici di seguito indicati:</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447"/>
        <w:gridCol w:w="1964"/>
        <w:gridCol w:w="2417"/>
        <w:gridCol w:w="2340"/>
      </w:tblGrid>
      <w:tr w:rsidR="00442FCB" w:rsidRPr="0051540D" w14:paraId="2390539F" w14:textId="77777777" w:rsidTr="009C2458">
        <w:trPr>
          <w:jc w:val="center"/>
        </w:trPr>
        <w:tc>
          <w:tcPr>
            <w:tcW w:w="1335" w:type="pct"/>
            <w:vAlign w:val="center"/>
          </w:tcPr>
          <w:p w14:paraId="47504F50" w14:textId="3DD4A9FA" w:rsidR="00442FCB" w:rsidRPr="0051540D" w:rsidRDefault="0064547C" w:rsidP="009C2458">
            <w:pPr>
              <w:tabs>
                <w:tab w:val="left" w:pos="426"/>
                <w:tab w:val="left" w:pos="5194"/>
              </w:tabs>
              <w:autoSpaceDE w:val="0"/>
              <w:autoSpaceDN w:val="0"/>
              <w:spacing w:line="360" w:lineRule="auto"/>
              <w:jc w:val="both"/>
              <w:rPr>
                <w:rFonts w:ascii="Arial" w:hAnsi="Arial" w:cs="Arial"/>
                <w:b/>
                <w:bCs/>
                <w:noProof/>
                <w:sz w:val="20"/>
                <w:szCs w:val="20"/>
              </w:rPr>
            </w:pPr>
            <w:r>
              <w:rPr>
                <w:rFonts w:ascii="Arial" w:hAnsi="Arial" w:cs="Arial"/>
                <w:b/>
                <w:bCs/>
                <w:noProof/>
                <w:sz w:val="20"/>
                <w:szCs w:val="20"/>
              </w:rPr>
              <w:t>Servizio</w:t>
            </w:r>
          </w:p>
        </w:tc>
        <w:tc>
          <w:tcPr>
            <w:tcW w:w="1071" w:type="pct"/>
            <w:vAlign w:val="center"/>
          </w:tcPr>
          <w:p w14:paraId="6EFF8C39" w14:textId="2F8709AF" w:rsidR="00442FCB" w:rsidRPr="0051540D" w:rsidRDefault="0064547C" w:rsidP="009C2458">
            <w:pPr>
              <w:tabs>
                <w:tab w:val="left" w:pos="426"/>
                <w:tab w:val="left" w:pos="5194"/>
              </w:tabs>
              <w:autoSpaceDE w:val="0"/>
              <w:autoSpaceDN w:val="0"/>
              <w:spacing w:line="360" w:lineRule="auto"/>
              <w:jc w:val="both"/>
              <w:rPr>
                <w:rFonts w:ascii="Arial" w:hAnsi="Arial" w:cs="Arial"/>
                <w:b/>
                <w:bCs/>
                <w:noProof/>
                <w:sz w:val="20"/>
                <w:szCs w:val="20"/>
              </w:rPr>
            </w:pPr>
            <w:r>
              <w:rPr>
                <w:rFonts w:ascii="Arial" w:hAnsi="Arial" w:cs="Arial"/>
                <w:b/>
                <w:bCs/>
                <w:noProof/>
                <w:sz w:val="20"/>
                <w:szCs w:val="20"/>
              </w:rPr>
              <w:t>Parte/Percentuale</w:t>
            </w:r>
          </w:p>
        </w:tc>
        <w:tc>
          <w:tcPr>
            <w:tcW w:w="1318" w:type="pct"/>
            <w:vAlign w:val="center"/>
          </w:tcPr>
          <w:p w14:paraId="5CB35094" w14:textId="414F2DAE" w:rsidR="00442FCB" w:rsidRPr="0051540D" w:rsidRDefault="0064547C" w:rsidP="009C2458">
            <w:pPr>
              <w:tabs>
                <w:tab w:val="left" w:pos="426"/>
                <w:tab w:val="left" w:pos="5194"/>
              </w:tabs>
              <w:autoSpaceDE w:val="0"/>
              <w:autoSpaceDN w:val="0"/>
              <w:spacing w:line="360" w:lineRule="auto"/>
              <w:jc w:val="both"/>
              <w:rPr>
                <w:rFonts w:ascii="Arial" w:hAnsi="Arial" w:cs="Arial"/>
                <w:b/>
                <w:bCs/>
                <w:noProof/>
                <w:sz w:val="20"/>
                <w:szCs w:val="20"/>
              </w:rPr>
            </w:pPr>
            <w:r>
              <w:rPr>
                <w:rFonts w:ascii="Arial" w:hAnsi="Arial" w:cs="Arial"/>
                <w:b/>
                <w:bCs/>
                <w:noProof/>
                <w:sz w:val="20"/>
                <w:szCs w:val="20"/>
              </w:rPr>
              <w:t>Operatore esecutore</w:t>
            </w:r>
          </w:p>
        </w:tc>
        <w:tc>
          <w:tcPr>
            <w:tcW w:w="1276" w:type="pct"/>
            <w:vAlign w:val="center"/>
          </w:tcPr>
          <w:p w14:paraId="662730EE" w14:textId="77777777" w:rsidR="00442FCB" w:rsidRPr="0051540D" w:rsidRDefault="00442FCB" w:rsidP="009C2458">
            <w:pPr>
              <w:tabs>
                <w:tab w:val="left" w:pos="426"/>
                <w:tab w:val="left" w:pos="5194"/>
              </w:tabs>
              <w:autoSpaceDE w:val="0"/>
              <w:autoSpaceDN w:val="0"/>
              <w:spacing w:line="360" w:lineRule="auto"/>
              <w:jc w:val="both"/>
              <w:rPr>
                <w:rFonts w:ascii="Arial" w:hAnsi="Arial" w:cs="Arial"/>
                <w:b/>
                <w:bCs/>
                <w:noProof/>
                <w:sz w:val="20"/>
                <w:szCs w:val="20"/>
              </w:rPr>
            </w:pPr>
            <w:r w:rsidRPr="0051540D">
              <w:rPr>
                <w:rFonts w:ascii="Arial" w:hAnsi="Arial" w:cs="Arial"/>
                <w:b/>
                <w:bCs/>
                <w:noProof/>
                <w:sz w:val="20"/>
                <w:szCs w:val="20"/>
              </w:rPr>
              <w:t>Codice Fiscale/</w:t>
            </w:r>
          </w:p>
          <w:p w14:paraId="088CFB46" w14:textId="77777777" w:rsidR="00442FCB" w:rsidRPr="0051540D" w:rsidRDefault="00442FCB" w:rsidP="009C2458">
            <w:pPr>
              <w:tabs>
                <w:tab w:val="left" w:pos="426"/>
                <w:tab w:val="left" w:pos="5194"/>
              </w:tabs>
              <w:autoSpaceDE w:val="0"/>
              <w:autoSpaceDN w:val="0"/>
              <w:spacing w:line="360" w:lineRule="auto"/>
              <w:jc w:val="both"/>
              <w:rPr>
                <w:rFonts w:ascii="Arial" w:hAnsi="Arial" w:cs="Arial"/>
                <w:b/>
                <w:bCs/>
                <w:noProof/>
                <w:sz w:val="20"/>
                <w:szCs w:val="20"/>
              </w:rPr>
            </w:pPr>
            <w:r w:rsidRPr="0051540D">
              <w:rPr>
                <w:rFonts w:ascii="Arial" w:hAnsi="Arial" w:cs="Arial"/>
                <w:b/>
                <w:bCs/>
                <w:noProof/>
                <w:sz w:val="20"/>
                <w:szCs w:val="20"/>
              </w:rPr>
              <w:t>Partita IVA</w:t>
            </w:r>
          </w:p>
        </w:tc>
      </w:tr>
      <w:tr w:rsidR="00442FCB" w:rsidRPr="0051540D" w14:paraId="74E6AC04" w14:textId="77777777" w:rsidTr="009C2458">
        <w:trPr>
          <w:jc w:val="center"/>
        </w:trPr>
        <w:tc>
          <w:tcPr>
            <w:tcW w:w="1335" w:type="pct"/>
          </w:tcPr>
          <w:p w14:paraId="72E4AE29" w14:textId="77777777" w:rsidR="00442FCB" w:rsidRPr="0051540D" w:rsidRDefault="00442FCB"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071" w:type="pct"/>
          </w:tcPr>
          <w:p w14:paraId="49FA4BF6" w14:textId="77777777" w:rsidR="00442FCB" w:rsidRPr="0051540D" w:rsidRDefault="00442FCB"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318" w:type="pct"/>
          </w:tcPr>
          <w:p w14:paraId="2240F9F4" w14:textId="77777777" w:rsidR="00442FCB" w:rsidRPr="0051540D" w:rsidRDefault="00442FCB"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276" w:type="pct"/>
          </w:tcPr>
          <w:p w14:paraId="31C1DA76" w14:textId="77777777" w:rsidR="00442FCB" w:rsidRPr="0051540D" w:rsidRDefault="00442FCB" w:rsidP="009C2458">
            <w:pPr>
              <w:tabs>
                <w:tab w:val="left" w:pos="426"/>
                <w:tab w:val="left" w:pos="5194"/>
              </w:tabs>
              <w:autoSpaceDE w:val="0"/>
              <w:autoSpaceDN w:val="0"/>
              <w:spacing w:line="360" w:lineRule="auto"/>
              <w:jc w:val="both"/>
              <w:rPr>
                <w:rFonts w:ascii="Arial" w:hAnsi="Arial" w:cs="Arial"/>
                <w:bCs/>
                <w:noProof/>
                <w:sz w:val="20"/>
                <w:szCs w:val="20"/>
              </w:rPr>
            </w:pPr>
          </w:p>
        </w:tc>
      </w:tr>
      <w:tr w:rsidR="00442FCB" w:rsidRPr="0051540D" w14:paraId="7C672150" w14:textId="77777777" w:rsidTr="009C2458">
        <w:trPr>
          <w:jc w:val="center"/>
        </w:trPr>
        <w:tc>
          <w:tcPr>
            <w:tcW w:w="1335" w:type="pct"/>
          </w:tcPr>
          <w:p w14:paraId="50621CC6" w14:textId="77777777" w:rsidR="00442FCB" w:rsidRPr="0051540D" w:rsidRDefault="00442FCB"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071" w:type="pct"/>
          </w:tcPr>
          <w:p w14:paraId="5EF6B391" w14:textId="77777777" w:rsidR="00442FCB" w:rsidRPr="0051540D" w:rsidRDefault="00442FCB"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318" w:type="pct"/>
          </w:tcPr>
          <w:p w14:paraId="3953A123" w14:textId="77777777" w:rsidR="00442FCB" w:rsidRPr="0051540D" w:rsidRDefault="00442FCB"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276" w:type="pct"/>
          </w:tcPr>
          <w:p w14:paraId="58597EED" w14:textId="77777777" w:rsidR="00442FCB" w:rsidRPr="0051540D" w:rsidRDefault="00442FCB" w:rsidP="009C2458">
            <w:pPr>
              <w:tabs>
                <w:tab w:val="left" w:pos="426"/>
                <w:tab w:val="left" w:pos="5194"/>
              </w:tabs>
              <w:autoSpaceDE w:val="0"/>
              <w:autoSpaceDN w:val="0"/>
              <w:spacing w:line="360" w:lineRule="auto"/>
              <w:jc w:val="both"/>
              <w:rPr>
                <w:rFonts w:ascii="Arial" w:hAnsi="Arial" w:cs="Arial"/>
                <w:bCs/>
                <w:noProof/>
                <w:sz w:val="20"/>
                <w:szCs w:val="20"/>
              </w:rPr>
            </w:pPr>
          </w:p>
        </w:tc>
      </w:tr>
      <w:tr w:rsidR="00442FCB" w:rsidRPr="0051540D" w14:paraId="41ADA4AB" w14:textId="77777777" w:rsidTr="009C2458">
        <w:trPr>
          <w:jc w:val="center"/>
        </w:trPr>
        <w:tc>
          <w:tcPr>
            <w:tcW w:w="1335" w:type="pct"/>
          </w:tcPr>
          <w:p w14:paraId="1B75E463" w14:textId="77777777" w:rsidR="00442FCB" w:rsidRPr="0051540D" w:rsidRDefault="00442FCB"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071" w:type="pct"/>
          </w:tcPr>
          <w:p w14:paraId="14C77A37" w14:textId="77777777" w:rsidR="00442FCB" w:rsidRPr="0051540D" w:rsidRDefault="00442FCB"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318" w:type="pct"/>
          </w:tcPr>
          <w:p w14:paraId="43A85810" w14:textId="77777777" w:rsidR="00442FCB" w:rsidRPr="0051540D" w:rsidRDefault="00442FCB"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276" w:type="pct"/>
          </w:tcPr>
          <w:p w14:paraId="2C472D9D" w14:textId="77777777" w:rsidR="00442FCB" w:rsidRPr="0051540D" w:rsidRDefault="00442FCB" w:rsidP="009C2458">
            <w:pPr>
              <w:tabs>
                <w:tab w:val="left" w:pos="426"/>
                <w:tab w:val="left" w:pos="5194"/>
              </w:tabs>
              <w:autoSpaceDE w:val="0"/>
              <w:autoSpaceDN w:val="0"/>
              <w:spacing w:line="360" w:lineRule="auto"/>
              <w:jc w:val="both"/>
              <w:rPr>
                <w:rFonts w:ascii="Arial" w:hAnsi="Arial" w:cs="Arial"/>
                <w:bCs/>
                <w:noProof/>
                <w:sz w:val="20"/>
                <w:szCs w:val="20"/>
              </w:rPr>
            </w:pPr>
          </w:p>
        </w:tc>
      </w:tr>
      <w:tr w:rsidR="00442FCB" w:rsidRPr="0051540D" w14:paraId="6CE592DB" w14:textId="77777777" w:rsidTr="009C2458">
        <w:trPr>
          <w:jc w:val="center"/>
        </w:trPr>
        <w:tc>
          <w:tcPr>
            <w:tcW w:w="1335" w:type="pct"/>
          </w:tcPr>
          <w:p w14:paraId="3D931CA6" w14:textId="77777777" w:rsidR="00442FCB" w:rsidRPr="0051540D" w:rsidRDefault="00442FCB"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071" w:type="pct"/>
          </w:tcPr>
          <w:p w14:paraId="4FBECEB1" w14:textId="77777777" w:rsidR="00442FCB" w:rsidRPr="0051540D" w:rsidRDefault="00442FCB"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318" w:type="pct"/>
          </w:tcPr>
          <w:p w14:paraId="660C3397" w14:textId="77777777" w:rsidR="00442FCB" w:rsidRPr="0051540D" w:rsidRDefault="00442FCB" w:rsidP="009C2458">
            <w:pPr>
              <w:tabs>
                <w:tab w:val="left" w:pos="426"/>
                <w:tab w:val="left" w:pos="5194"/>
              </w:tabs>
              <w:autoSpaceDE w:val="0"/>
              <w:autoSpaceDN w:val="0"/>
              <w:spacing w:line="360" w:lineRule="auto"/>
              <w:jc w:val="both"/>
              <w:rPr>
                <w:rFonts w:ascii="Arial" w:hAnsi="Arial" w:cs="Arial"/>
                <w:bCs/>
                <w:noProof/>
                <w:sz w:val="20"/>
                <w:szCs w:val="20"/>
              </w:rPr>
            </w:pPr>
          </w:p>
        </w:tc>
        <w:tc>
          <w:tcPr>
            <w:tcW w:w="1276" w:type="pct"/>
          </w:tcPr>
          <w:p w14:paraId="7D241925" w14:textId="77777777" w:rsidR="00442FCB" w:rsidRPr="0051540D" w:rsidRDefault="00442FCB" w:rsidP="009C2458">
            <w:pPr>
              <w:tabs>
                <w:tab w:val="left" w:pos="426"/>
                <w:tab w:val="left" w:pos="5194"/>
              </w:tabs>
              <w:autoSpaceDE w:val="0"/>
              <w:autoSpaceDN w:val="0"/>
              <w:spacing w:line="360" w:lineRule="auto"/>
              <w:jc w:val="both"/>
              <w:rPr>
                <w:rFonts w:ascii="Arial" w:hAnsi="Arial" w:cs="Arial"/>
                <w:bCs/>
                <w:noProof/>
                <w:sz w:val="20"/>
                <w:szCs w:val="20"/>
              </w:rPr>
            </w:pPr>
          </w:p>
        </w:tc>
      </w:tr>
    </w:tbl>
    <w:p w14:paraId="6A34F759" w14:textId="77777777" w:rsidR="00976E0E" w:rsidRDefault="00976E0E" w:rsidP="00976E0E">
      <w:pPr>
        <w:tabs>
          <w:tab w:val="left" w:pos="426"/>
          <w:tab w:val="left" w:pos="5194"/>
        </w:tabs>
        <w:autoSpaceDE w:val="0"/>
        <w:autoSpaceDN w:val="0"/>
        <w:spacing w:line="360" w:lineRule="auto"/>
        <w:jc w:val="both"/>
        <w:rPr>
          <w:rFonts w:ascii="Arial" w:hAnsi="Arial" w:cs="Arial"/>
          <w:bCs/>
          <w:noProof/>
          <w:sz w:val="20"/>
          <w:szCs w:val="20"/>
        </w:rPr>
      </w:pPr>
    </w:p>
    <w:p w14:paraId="3E154654" w14:textId="5E707500" w:rsidR="00F05638" w:rsidRPr="00F05638" w:rsidRDefault="00991862" w:rsidP="00F05638">
      <w:pPr>
        <w:pStyle w:val="Paragrafoelenco"/>
        <w:numPr>
          <w:ilvl w:val="0"/>
          <w:numId w:val="29"/>
        </w:numPr>
        <w:tabs>
          <w:tab w:val="left" w:pos="426"/>
          <w:tab w:val="left" w:pos="5194"/>
        </w:tabs>
        <w:autoSpaceDE w:val="0"/>
        <w:autoSpaceDN w:val="0"/>
        <w:spacing w:line="360" w:lineRule="auto"/>
        <w:jc w:val="both"/>
        <w:rPr>
          <w:rFonts w:cs="Arial"/>
          <w:b/>
          <w:bCs/>
          <w:i/>
          <w:noProof/>
          <w:sz w:val="20"/>
          <w:szCs w:val="20"/>
        </w:rPr>
      </w:pPr>
      <w:r>
        <w:rPr>
          <w:rFonts w:cs="Arial"/>
          <w:b/>
          <w:bCs/>
          <w:i/>
          <w:noProof/>
          <w:sz w:val="20"/>
          <w:szCs w:val="20"/>
        </w:rPr>
        <w:t>(</w:t>
      </w:r>
      <w:r w:rsidR="00F05638" w:rsidRPr="00F05638">
        <w:rPr>
          <w:rFonts w:cs="Arial"/>
          <w:b/>
          <w:bCs/>
          <w:i/>
          <w:noProof/>
          <w:sz w:val="20"/>
          <w:szCs w:val="20"/>
        </w:rPr>
        <w:t xml:space="preserve">Solo per i raggruppamenti temporanei o consorzi ordinari di cui all’articolo 65, comma 2, lettera f) del Codice o GEIE non ancora costituiti) - </w:t>
      </w:r>
      <w:r w:rsidR="00F05638" w:rsidRPr="00F05638">
        <w:rPr>
          <w:rFonts w:eastAsia="Times New Roman" w:cs="Arial"/>
          <w:b/>
          <w:bCs/>
          <w:i/>
          <w:noProof/>
          <w:sz w:val="20"/>
          <w:szCs w:val="20"/>
        </w:rPr>
        <w:t xml:space="preserve">Dichiarazioni da rendere da parte di ciascun componente del RTI/consorzio ordinario: </w:t>
      </w:r>
    </w:p>
    <w:p w14:paraId="5137DFB4" w14:textId="04FCAD8F" w:rsidR="00F05638" w:rsidRPr="00F05638" w:rsidRDefault="00F05638" w:rsidP="00F05638">
      <w:pPr>
        <w:tabs>
          <w:tab w:val="left" w:pos="426"/>
          <w:tab w:val="left" w:pos="5194"/>
        </w:tabs>
        <w:autoSpaceDE w:val="0"/>
        <w:autoSpaceDN w:val="0"/>
        <w:spacing w:line="360" w:lineRule="auto"/>
        <w:ind w:left="720"/>
        <w:jc w:val="both"/>
        <w:rPr>
          <w:rFonts w:ascii="Arial" w:hAnsi="Arial" w:cs="Arial"/>
          <w:bCs/>
          <w:noProof/>
          <w:sz w:val="20"/>
          <w:szCs w:val="20"/>
        </w:rPr>
      </w:pPr>
      <w:r w:rsidRPr="0051540D">
        <w:rPr>
          <w:rFonts w:ascii="Arial" w:hAnsi="Arial" w:cs="Arial"/>
          <w:bCs/>
          <w:noProof/>
          <w:sz w:val="20"/>
          <w:szCs w:val="20"/>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rPr>
      </w:r>
      <w:r w:rsidRPr="0051540D">
        <w:rPr>
          <w:rFonts w:ascii="Arial" w:hAnsi="Arial" w:cs="Arial"/>
          <w:bCs/>
          <w:noProof/>
          <w:sz w:val="20"/>
          <w:szCs w:val="20"/>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w:t>
      </w:r>
      <w:r w:rsidRPr="00F05638">
        <w:rPr>
          <w:rFonts w:ascii="Arial" w:hAnsi="Arial" w:cs="Arial"/>
          <w:bCs/>
          <w:noProof/>
          <w:sz w:val="20"/>
          <w:szCs w:val="20"/>
        </w:rPr>
        <w:t>che, in caso di aggiudicazione, sarà conferito mandato speciale con rappresentanza o funzioni di capogruppo a ……………………………………………. (</w:t>
      </w:r>
      <w:r w:rsidRPr="00F05638">
        <w:rPr>
          <w:rFonts w:ascii="Arial" w:hAnsi="Arial" w:cs="Arial"/>
          <w:bCs/>
          <w:i/>
          <w:noProof/>
          <w:sz w:val="20"/>
          <w:szCs w:val="20"/>
        </w:rPr>
        <w:t>indicare l’operatore che sarà nominato capogruppo</w:t>
      </w:r>
      <w:r w:rsidRPr="00F05638">
        <w:rPr>
          <w:rFonts w:ascii="Arial" w:hAnsi="Arial" w:cs="Arial"/>
          <w:bCs/>
          <w:noProof/>
          <w:sz w:val="20"/>
          <w:szCs w:val="20"/>
        </w:rPr>
        <w:t>);</w:t>
      </w:r>
    </w:p>
    <w:p w14:paraId="678DD867" w14:textId="7D05550E" w:rsidR="00F05638" w:rsidRPr="00F05638" w:rsidRDefault="00F05638" w:rsidP="00F05638">
      <w:pPr>
        <w:tabs>
          <w:tab w:val="left" w:pos="426"/>
          <w:tab w:val="left" w:pos="5194"/>
        </w:tabs>
        <w:autoSpaceDE w:val="0"/>
        <w:autoSpaceDN w:val="0"/>
        <w:spacing w:line="360" w:lineRule="auto"/>
        <w:ind w:left="720"/>
        <w:jc w:val="both"/>
        <w:rPr>
          <w:rFonts w:ascii="Arial" w:hAnsi="Arial" w:cs="Arial"/>
          <w:bCs/>
          <w:noProof/>
          <w:sz w:val="20"/>
          <w:szCs w:val="20"/>
        </w:rPr>
      </w:pPr>
      <w:r w:rsidRPr="0051540D">
        <w:rPr>
          <w:rFonts w:ascii="Arial" w:hAnsi="Arial" w:cs="Arial"/>
          <w:bCs/>
          <w:noProof/>
          <w:sz w:val="20"/>
          <w:szCs w:val="20"/>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rPr>
      </w:r>
      <w:r w:rsidRPr="0051540D">
        <w:rPr>
          <w:rFonts w:ascii="Arial" w:hAnsi="Arial" w:cs="Arial"/>
          <w:bCs/>
          <w:noProof/>
          <w:sz w:val="20"/>
          <w:szCs w:val="20"/>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w:t>
      </w:r>
      <w:r>
        <w:rPr>
          <w:rFonts w:ascii="Arial" w:hAnsi="Arial" w:cs="Arial"/>
          <w:bCs/>
          <w:noProof/>
          <w:sz w:val="20"/>
          <w:szCs w:val="20"/>
        </w:rPr>
        <w:t>di impegnarsi</w:t>
      </w:r>
      <w:r w:rsidRPr="00F05638">
        <w:rPr>
          <w:rFonts w:ascii="Arial" w:hAnsi="Arial" w:cs="Arial"/>
          <w:bCs/>
          <w:noProof/>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47B3C35B" w14:textId="449B30B3" w:rsidR="00F05638" w:rsidRPr="00F05638" w:rsidRDefault="00F05638" w:rsidP="00F05638">
      <w:pPr>
        <w:tabs>
          <w:tab w:val="left" w:pos="426"/>
          <w:tab w:val="left" w:pos="5194"/>
        </w:tabs>
        <w:autoSpaceDE w:val="0"/>
        <w:autoSpaceDN w:val="0"/>
        <w:spacing w:line="360" w:lineRule="auto"/>
        <w:ind w:left="720"/>
        <w:jc w:val="both"/>
        <w:rPr>
          <w:rFonts w:ascii="Arial" w:hAnsi="Arial" w:cs="Arial"/>
          <w:bCs/>
          <w:noProof/>
          <w:sz w:val="20"/>
          <w:szCs w:val="20"/>
        </w:rPr>
      </w:pPr>
      <w:r w:rsidRPr="0051540D">
        <w:rPr>
          <w:rFonts w:ascii="Arial" w:hAnsi="Arial" w:cs="Arial"/>
          <w:bCs/>
          <w:noProof/>
          <w:sz w:val="20"/>
          <w:szCs w:val="20"/>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rPr>
      </w:r>
      <w:r w:rsidRPr="0051540D">
        <w:rPr>
          <w:rFonts w:ascii="Arial" w:hAnsi="Arial" w:cs="Arial"/>
          <w:bCs/>
          <w:noProof/>
          <w:sz w:val="20"/>
          <w:szCs w:val="20"/>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w:t>
      </w:r>
      <w:r w:rsidRPr="00F05638">
        <w:rPr>
          <w:rFonts w:ascii="Arial" w:hAnsi="Arial" w:cs="Arial"/>
          <w:bCs/>
          <w:noProof/>
          <w:sz w:val="20"/>
          <w:szCs w:val="20"/>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565A4F07" w14:textId="77777777" w:rsidR="00F05638" w:rsidRPr="00F05638" w:rsidRDefault="00F05638" w:rsidP="00F05638">
      <w:pPr>
        <w:tabs>
          <w:tab w:val="left" w:pos="426"/>
          <w:tab w:val="left" w:pos="5194"/>
        </w:tabs>
        <w:autoSpaceDE w:val="0"/>
        <w:autoSpaceDN w:val="0"/>
        <w:spacing w:line="360" w:lineRule="auto"/>
        <w:ind w:left="720"/>
        <w:jc w:val="both"/>
        <w:rPr>
          <w:rFonts w:ascii="Arial" w:hAnsi="Arial" w:cs="Arial"/>
          <w:b/>
          <w:bCs/>
          <w:i/>
          <w:iCs/>
          <w:noProof/>
          <w:sz w:val="20"/>
          <w:szCs w:val="20"/>
        </w:rPr>
      </w:pPr>
      <w:r w:rsidRPr="00F05638">
        <w:rPr>
          <w:rFonts w:ascii="Arial" w:hAnsi="Arial" w:cs="Arial"/>
          <w:b/>
          <w:bCs/>
          <w:i/>
          <w:iCs/>
          <w:noProof/>
          <w:sz w:val="20"/>
          <w:szCs w:val="20"/>
        </w:rPr>
        <w:t xml:space="preserve">(o, in alternativa) </w:t>
      </w:r>
    </w:p>
    <w:p w14:paraId="619698A2" w14:textId="6CC0AF33" w:rsidR="00F05638" w:rsidRPr="00F05638" w:rsidRDefault="00F05638" w:rsidP="00F05638">
      <w:pPr>
        <w:tabs>
          <w:tab w:val="left" w:pos="426"/>
          <w:tab w:val="left" w:pos="5194"/>
        </w:tabs>
        <w:autoSpaceDE w:val="0"/>
        <w:autoSpaceDN w:val="0"/>
        <w:spacing w:line="360" w:lineRule="auto"/>
        <w:ind w:left="720"/>
        <w:jc w:val="both"/>
        <w:rPr>
          <w:rFonts w:ascii="Arial" w:hAnsi="Arial" w:cs="Arial"/>
          <w:bCs/>
          <w:noProof/>
          <w:sz w:val="20"/>
          <w:szCs w:val="20"/>
        </w:rPr>
      </w:pPr>
      <w:r w:rsidRPr="0051540D">
        <w:rPr>
          <w:rFonts w:ascii="Arial" w:hAnsi="Arial" w:cs="Arial"/>
          <w:bCs/>
          <w:noProof/>
          <w:sz w:val="20"/>
          <w:szCs w:val="20"/>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rPr>
      </w:r>
      <w:r w:rsidRPr="0051540D">
        <w:rPr>
          <w:rFonts w:ascii="Arial" w:hAnsi="Arial" w:cs="Arial"/>
          <w:bCs/>
          <w:noProof/>
          <w:sz w:val="20"/>
          <w:szCs w:val="20"/>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w:t>
      </w:r>
      <w:r w:rsidRPr="00F05638">
        <w:rPr>
          <w:rFonts w:ascii="Arial" w:hAnsi="Arial" w:cs="Arial"/>
          <w:bCs/>
          <w:noProof/>
          <w:sz w:val="20"/>
          <w:szCs w:val="20"/>
        </w:rPr>
        <w:t>di partecipare in più di una forma, ………………… &lt;</w:t>
      </w:r>
      <w:r w:rsidRPr="00F05638">
        <w:rPr>
          <w:rFonts w:ascii="Arial" w:hAnsi="Arial" w:cs="Arial"/>
          <w:bCs/>
          <w:i/>
          <w:noProof/>
          <w:sz w:val="20"/>
          <w:szCs w:val="20"/>
        </w:rPr>
        <w:t>indicare quali</w:t>
      </w:r>
      <w:r w:rsidRPr="00F05638">
        <w:rPr>
          <w:rFonts w:ascii="Arial" w:hAnsi="Arial" w:cs="Arial"/>
          <w:bCs/>
          <w:noProof/>
          <w:sz w:val="20"/>
          <w:szCs w:val="20"/>
        </w:rPr>
        <w:t>&gt; e inserisce nel FVOE idonea documentazione atta a dimostrare che la circostanza non ha influito sulla gara, né è idonea a incidere sulla capacità di rispettare gli obblighi contrattuali;</w:t>
      </w:r>
    </w:p>
    <w:p w14:paraId="696A5791" w14:textId="5BED098B" w:rsidR="00F05638" w:rsidRPr="00F05638" w:rsidRDefault="00F05638" w:rsidP="00F05638">
      <w:pPr>
        <w:tabs>
          <w:tab w:val="left" w:pos="426"/>
          <w:tab w:val="left" w:pos="5194"/>
        </w:tabs>
        <w:autoSpaceDE w:val="0"/>
        <w:autoSpaceDN w:val="0"/>
        <w:spacing w:line="360" w:lineRule="auto"/>
        <w:ind w:left="720"/>
        <w:jc w:val="both"/>
        <w:rPr>
          <w:rFonts w:ascii="Arial" w:hAnsi="Arial" w:cs="Arial"/>
          <w:bCs/>
          <w:noProof/>
          <w:sz w:val="20"/>
          <w:szCs w:val="20"/>
        </w:rPr>
      </w:pPr>
      <w:r w:rsidRPr="0051540D">
        <w:rPr>
          <w:rFonts w:ascii="Arial" w:hAnsi="Arial" w:cs="Arial"/>
          <w:bCs/>
          <w:noProof/>
          <w:sz w:val="20"/>
          <w:szCs w:val="20"/>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rPr>
      </w:r>
      <w:r w:rsidRPr="0051540D">
        <w:rPr>
          <w:rFonts w:ascii="Arial" w:hAnsi="Arial" w:cs="Arial"/>
          <w:bCs/>
          <w:noProof/>
          <w:sz w:val="20"/>
          <w:szCs w:val="20"/>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w:t>
      </w:r>
      <w:r w:rsidRPr="00F05638">
        <w:rPr>
          <w:rFonts w:ascii="Arial" w:hAnsi="Arial" w:cs="Arial"/>
          <w:bCs/>
          <w:noProof/>
          <w:sz w:val="20"/>
          <w:szCs w:val="20"/>
        </w:rPr>
        <w:t>di avere prestato risorse, in qualità di impresa ausiliaria al concorrente …. &lt;</w:t>
      </w:r>
      <w:r w:rsidRPr="00F05638">
        <w:rPr>
          <w:rFonts w:ascii="Arial" w:hAnsi="Arial" w:cs="Arial"/>
          <w:bCs/>
          <w:i/>
          <w:iCs/>
          <w:noProof/>
          <w:sz w:val="20"/>
          <w:szCs w:val="20"/>
        </w:rPr>
        <w:t>indicare il nominativo</w:t>
      </w:r>
      <w:r w:rsidRPr="00F05638">
        <w:rPr>
          <w:rFonts w:ascii="Arial" w:hAnsi="Arial" w:cs="Arial"/>
          <w:bCs/>
          <w:noProof/>
          <w:sz w:val="20"/>
          <w:szCs w:val="20"/>
        </w:rPr>
        <w:t xml:space="preserve">&gt;, che se ne è avvalso ai fini del miglioramento dell’offerta, e inserisce nel FVOE idonea documentazione atta a dimostrare che non sussistono collegamenti tali da ricondurre entrambe le imprese allo stesso centro decisionale; </w:t>
      </w:r>
    </w:p>
    <w:p w14:paraId="31650B73" w14:textId="77777777" w:rsidR="006A67CB" w:rsidRPr="00976E0E" w:rsidRDefault="006A67CB" w:rsidP="00976E0E">
      <w:pPr>
        <w:tabs>
          <w:tab w:val="left" w:pos="426"/>
          <w:tab w:val="left" w:pos="5194"/>
        </w:tabs>
        <w:autoSpaceDE w:val="0"/>
        <w:autoSpaceDN w:val="0"/>
        <w:spacing w:line="360" w:lineRule="auto"/>
        <w:jc w:val="both"/>
        <w:rPr>
          <w:rFonts w:ascii="Arial" w:hAnsi="Arial" w:cs="Arial"/>
          <w:bCs/>
          <w:noProof/>
          <w:sz w:val="20"/>
          <w:szCs w:val="20"/>
        </w:rPr>
      </w:pPr>
    </w:p>
    <w:p w14:paraId="2A1DC3BC" w14:textId="79DAC5D8" w:rsidR="00273366" w:rsidRPr="00111FDE" w:rsidRDefault="00A859FD" w:rsidP="004D7762">
      <w:pPr>
        <w:tabs>
          <w:tab w:val="left" w:pos="426"/>
          <w:tab w:val="left" w:pos="5194"/>
        </w:tabs>
        <w:autoSpaceDE w:val="0"/>
        <w:autoSpaceDN w:val="0"/>
        <w:spacing w:line="360" w:lineRule="auto"/>
        <w:jc w:val="both"/>
        <w:rPr>
          <w:rFonts w:ascii="Arial" w:hAnsi="Arial" w:cs="Arial"/>
          <w:b/>
          <w:bCs/>
          <w:i/>
          <w:iCs/>
          <w:noProof/>
          <w:color w:val="0070C0"/>
          <w:sz w:val="20"/>
          <w:szCs w:val="20"/>
        </w:rPr>
      </w:pPr>
      <w:r w:rsidRPr="00111FDE">
        <w:rPr>
          <w:rFonts w:ascii="Arial" w:hAnsi="Arial" w:cs="Arial"/>
          <w:b/>
          <w:bCs/>
          <w:i/>
          <w:iCs/>
          <w:noProof/>
          <w:color w:val="0070C0"/>
          <w:sz w:val="20"/>
          <w:szCs w:val="20"/>
        </w:rPr>
        <w:lastRenderedPageBreak/>
        <w:t>In caso di aggregazione di retisti:</w:t>
      </w:r>
    </w:p>
    <w:p w14:paraId="6FE84168" w14:textId="77777777" w:rsidR="004D7762" w:rsidRPr="00BF1FA8" w:rsidRDefault="004D7762" w:rsidP="00BF1FA8">
      <w:pPr>
        <w:pStyle w:val="Paragrafoelenco"/>
        <w:numPr>
          <w:ilvl w:val="0"/>
          <w:numId w:val="29"/>
        </w:numPr>
        <w:tabs>
          <w:tab w:val="left" w:pos="426"/>
          <w:tab w:val="left" w:pos="5194"/>
        </w:tabs>
        <w:autoSpaceDE w:val="0"/>
        <w:autoSpaceDN w:val="0"/>
        <w:spacing w:line="360" w:lineRule="auto"/>
        <w:jc w:val="both"/>
        <w:rPr>
          <w:rFonts w:cs="Arial"/>
          <w:bCs/>
          <w:noProof/>
          <w:sz w:val="20"/>
          <w:szCs w:val="20"/>
        </w:rPr>
      </w:pPr>
      <w:r w:rsidRPr="00BF1FA8">
        <w:rPr>
          <w:rFonts w:cs="Arial"/>
          <w:bCs/>
          <w:noProof/>
          <w:sz w:val="20"/>
          <w:szCs w:val="20"/>
        </w:rPr>
        <w:t>che la rete è</w:t>
      </w:r>
    </w:p>
    <w:p w14:paraId="70D071BB" w14:textId="73A11BB5" w:rsidR="00282969" w:rsidRPr="0051540D" w:rsidRDefault="00282969" w:rsidP="00464944">
      <w:pPr>
        <w:tabs>
          <w:tab w:val="left" w:pos="426"/>
          <w:tab w:val="left" w:pos="5194"/>
        </w:tabs>
        <w:autoSpaceDE w:val="0"/>
        <w:autoSpaceDN w:val="0"/>
        <w:spacing w:line="360" w:lineRule="auto"/>
        <w:ind w:left="709"/>
        <w:jc w:val="both"/>
        <w:rPr>
          <w:rFonts w:ascii="Arial" w:hAnsi="Arial" w:cs="Arial"/>
          <w:bCs/>
          <w:noProof/>
          <w:sz w:val="20"/>
          <w:szCs w:val="20"/>
        </w:rPr>
      </w:pPr>
      <w:r w:rsidRPr="0051540D">
        <w:rPr>
          <w:rFonts w:ascii="Arial" w:hAnsi="Arial" w:cs="Arial"/>
          <w:bCs/>
          <w:noProof/>
          <w:sz w:val="20"/>
          <w:szCs w:val="20"/>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rPr>
      </w:r>
      <w:r w:rsidRPr="0051540D">
        <w:rPr>
          <w:rFonts w:ascii="Arial" w:hAnsi="Arial" w:cs="Arial"/>
          <w:bCs/>
          <w:noProof/>
          <w:sz w:val="20"/>
          <w:szCs w:val="20"/>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dotata di organo comune con potere di rappresentanza e di soggettività giuridica</w:t>
      </w:r>
    </w:p>
    <w:p w14:paraId="3C221995" w14:textId="77777777" w:rsidR="004D7762" w:rsidRPr="0051540D" w:rsidRDefault="004D7762" w:rsidP="00464944">
      <w:pPr>
        <w:tabs>
          <w:tab w:val="left" w:pos="426"/>
          <w:tab w:val="left" w:pos="5194"/>
        </w:tabs>
        <w:autoSpaceDE w:val="0"/>
        <w:autoSpaceDN w:val="0"/>
        <w:spacing w:line="360" w:lineRule="auto"/>
        <w:ind w:left="709"/>
        <w:jc w:val="both"/>
        <w:rPr>
          <w:rFonts w:ascii="Arial" w:hAnsi="Arial" w:cs="Arial"/>
          <w:bCs/>
          <w:noProof/>
          <w:sz w:val="20"/>
          <w:szCs w:val="20"/>
        </w:rPr>
      </w:pPr>
      <w:r w:rsidRPr="0051540D">
        <w:rPr>
          <w:rFonts w:ascii="Arial" w:hAnsi="Arial" w:cs="Arial"/>
          <w:bCs/>
          <w:noProof/>
          <w:sz w:val="20"/>
          <w:szCs w:val="20"/>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rPr>
      </w:r>
      <w:r w:rsidRPr="0051540D">
        <w:rPr>
          <w:rFonts w:ascii="Arial" w:hAnsi="Arial" w:cs="Arial"/>
          <w:bCs/>
          <w:noProof/>
          <w:sz w:val="20"/>
          <w:szCs w:val="20"/>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dotata di organo comune con potere di rappresentanza ma priva di soggettività giuridica</w:t>
      </w:r>
    </w:p>
    <w:p w14:paraId="033C4B10" w14:textId="77777777" w:rsidR="004D7762" w:rsidRPr="0051540D" w:rsidRDefault="004D7762" w:rsidP="00464944">
      <w:pPr>
        <w:tabs>
          <w:tab w:val="left" w:pos="426"/>
          <w:tab w:val="left" w:pos="5194"/>
        </w:tabs>
        <w:autoSpaceDE w:val="0"/>
        <w:autoSpaceDN w:val="0"/>
        <w:spacing w:line="360" w:lineRule="auto"/>
        <w:ind w:left="709"/>
        <w:jc w:val="both"/>
        <w:rPr>
          <w:rFonts w:ascii="Arial" w:hAnsi="Arial" w:cs="Arial"/>
          <w:bCs/>
          <w:noProof/>
          <w:sz w:val="20"/>
          <w:szCs w:val="20"/>
        </w:rPr>
      </w:pPr>
      <w:r w:rsidRPr="0051540D">
        <w:rPr>
          <w:rFonts w:ascii="Arial" w:hAnsi="Arial" w:cs="Arial"/>
          <w:bCs/>
          <w:noProof/>
          <w:sz w:val="20"/>
          <w:szCs w:val="20"/>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rPr>
      </w:r>
      <w:r w:rsidRPr="0051540D">
        <w:rPr>
          <w:rFonts w:ascii="Arial" w:hAnsi="Arial" w:cs="Arial"/>
          <w:bCs/>
          <w:noProof/>
          <w:sz w:val="20"/>
          <w:szCs w:val="20"/>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dotata di organo comune priva di potere di rappresentanza </w:t>
      </w:r>
    </w:p>
    <w:p w14:paraId="3B1867CD" w14:textId="77777777" w:rsidR="004D7762" w:rsidRDefault="004D7762" w:rsidP="00464944">
      <w:pPr>
        <w:tabs>
          <w:tab w:val="left" w:pos="426"/>
          <w:tab w:val="left" w:pos="5194"/>
        </w:tabs>
        <w:autoSpaceDE w:val="0"/>
        <w:autoSpaceDN w:val="0"/>
        <w:spacing w:line="360" w:lineRule="auto"/>
        <w:ind w:left="709"/>
        <w:jc w:val="both"/>
        <w:rPr>
          <w:rFonts w:ascii="Arial" w:hAnsi="Arial" w:cs="Arial"/>
          <w:bCs/>
          <w:noProof/>
          <w:sz w:val="20"/>
          <w:szCs w:val="20"/>
        </w:rPr>
      </w:pPr>
      <w:r w:rsidRPr="0051540D">
        <w:rPr>
          <w:rFonts w:ascii="Arial" w:hAnsi="Arial" w:cs="Arial"/>
          <w:bCs/>
          <w:noProof/>
          <w:sz w:val="20"/>
          <w:szCs w:val="20"/>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rPr>
      </w:r>
      <w:r w:rsidRPr="0051540D">
        <w:rPr>
          <w:rFonts w:ascii="Arial" w:hAnsi="Arial" w:cs="Arial"/>
          <w:bCs/>
          <w:noProof/>
          <w:sz w:val="20"/>
          <w:szCs w:val="20"/>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sprovvista di organo comune</w:t>
      </w:r>
    </w:p>
    <w:p w14:paraId="31463759" w14:textId="43319CA3" w:rsidR="004D7762" w:rsidRPr="0051540D" w:rsidRDefault="00DC2922" w:rsidP="00464944">
      <w:pPr>
        <w:tabs>
          <w:tab w:val="left" w:pos="426"/>
          <w:tab w:val="left" w:pos="5194"/>
        </w:tabs>
        <w:autoSpaceDE w:val="0"/>
        <w:autoSpaceDN w:val="0"/>
        <w:spacing w:line="360" w:lineRule="auto"/>
        <w:ind w:left="709"/>
        <w:jc w:val="both"/>
        <w:rPr>
          <w:rFonts w:ascii="Arial" w:hAnsi="Arial" w:cs="Arial"/>
          <w:bCs/>
          <w:noProof/>
          <w:sz w:val="20"/>
          <w:szCs w:val="20"/>
        </w:rPr>
      </w:pPr>
      <w:r w:rsidRPr="0051540D">
        <w:rPr>
          <w:rFonts w:ascii="Arial" w:hAnsi="Arial" w:cs="Arial"/>
          <w:bCs/>
          <w:noProof/>
          <w:sz w:val="20"/>
          <w:szCs w:val="20"/>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rPr>
      </w:r>
      <w:r w:rsidRPr="0051540D">
        <w:rPr>
          <w:rFonts w:ascii="Arial" w:hAnsi="Arial" w:cs="Arial"/>
          <w:bCs/>
          <w:noProof/>
          <w:sz w:val="20"/>
          <w:szCs w:val="20"/>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w:t>
      </w:r>
      <w:r w:rsidR="00ED3D6D" w:rsidRPr="0051540D">
        <w:rPr>
          <w:rFonts w:ascii="Arial" w:hAnsi="Arial" w:cs="Arial"/>
          <w:bCs/>
          <w:noProof/>
          <w:sz w:val="20"/>
          <w:szCs w:val="20"/>
        </w:rPr>
        <w:t xml:space="preserve">dotata di organo comune </w:t>
      </w:r>
      <w:r w:rsidR="00ED3D6D">
        <w:rPr>
          <w:rFonts w:ascii="Arial" w:hAnsi="Arial" w:cs="Arial"/>
          <w:bCs/>
          <w:noProof/>
          <w:sz w:val="20"/>
          <w:szCs w:val="20"/>
        </w:rPr>
        <w:t xml:space="preserve">privo </w:t>
      </w:r>
      <w:r w:rsidR="00A64A1B" w:rsidRPr="00A64A1B">
        <w:rPr>
          <w:rFonts w:ascii="Arial" w:hAnsi="Arial" w:cs="Arial"/>
          <w:bCs/>
          <w:noProof/>
          <w:sz w:val="20"/>
          <w:szCs w:val="20"/>
        </w:rPr>
        <w:t>dei requisiti di qualificazione richiesti</w:t>
      </w:r>
    </w:p>
    <w:p w14:paraId="6DC61750" w14:textId="77777777" w:rsidR="004D7762" w:rsidRPr="00BF1FA8" w:rsidRDefault="004D7762" w:rsidP="00BF1FA8">
      <w:pPr>
        <w:pStyle w:val="Paragrafoelenco"/>
        <w:numPr>
          <w:ilvl w:val="0"/>
          <w:numId w:val="29"/>
        </w:numPr>
        <w:tabs>
          <w:tab w:val="left" w:pos="426"/>
          <w:tab w:val="left" w:pos="5194"/>
        </w:tabs>
        <w:autoSpaceDE w:val="0"/>
        <w:autoSpaceDN w:val="0"/>
        <w:spacing w:line="360" w:lineRule="auto"/>
        <w:jc w:val="both"/>
        <w:rPr>
          <w:rFonts w:cs="Arial"/>
          <w:bCs/>
          <w:noProof/>
          <w:sz w:val="20"/>
          <w:szCs w:val="20"/>
        </w:rPr>
      </w:pPr>
      <w:r w:rsidRPr="00BF1FA8">
        <w:rPr>
          <w:rFonts w:cs="Arial"/>
          <w:bCs/>
          <w:noProof/>
          <w:sz w:val="20"/>
          <w:szCs w:val="20"/>
        </w:rPr>
        <w:t>che il concorrente plurimo è</w:t>
      </w:r>
    </w:p>
    <w:p w14:paraId="63794AED" w14:textId="77777777" w:rsidR="004D7762" w:rsidRPr="0051540D" w:rsidRDefault="004D7762" w:rsidP="00464944">
      <w:pPr>
        <w:tabs>
          <w:tab w:val="left" w:pos="426"/>
          <w:tab w:val="left" w:pos="5194"/>
        </w:tabs>
        <w:autoSpaceDE w:val="0"/>
        <w:autoSpaceDN w:val="0"/>
        <w:spacing w:line="360" w:lineRule="auto"/>
        <w:ind w:left="709"/>
        <w:jc w:val="both"/>
        <w:rPr>
          <w:rFonts w:ascii="Arial" w:hAnsi="Arial" w:cs="Arial"/>
          <w:bCs/>
          <w:noProof/>
          <w:sz w:val="20"/>
          <w:szCs w:val="20"/>
        </w:rPr>
      </w:pPr>
      <w:r w:rsidRPr="0051540D">
        <w:rPr>
          <w:rFonts w:ascii="Arial" w:hAnsi="Arial" w:cs="Arial"/>
          <w:bCs/>
          <w:noProof/>
          <w:sz w:val="20"/>
          <w:szCs w:val="20"/>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rPr>
      </w:r>
      <w:r w:rsidRPr="0051540D">
        <w:rPr>
          <w:rFonts w:ascii="Arial" w:hAnsi="Arial" w:cs="Arial"/>
          <w:bCs/>
          <w:noProof/>
          <w:sz w:val="20"/>
          <w:szCs w:val="20"/>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costituito            </w:t>
      </w:r>
    </w:p>
    <w:p w14:paraId="080E4D9A" w14:textId="61FD4B84" w:rsidR="004D7762" w:rsidRPr="0051540D" w:rsidRDefault="004D7762" w:rsidP="00464944">
      <w:pPr>
        <w:tabs>
          <w:tab w:val="left" w:pos="426"/>
          <w:tab w:val="left" w:pos="5194"/>
        </w:tabs>
        <w:autoSpaceDE w:val="0"/>
        <w:autoSpaceDN w:val="0"/>
        <w:spacing w:line="360" w:lineRule="auto"/>
        <w:ind w:left="709"/>
        <w:jc w:val="both"/>
        <w:rPr>
          <w:rFonts w:ascii="Arial" w:hAnsi="Arial" w:cs="Arial"/>
          <w:bCs/>
          <w:noProof/>
          <w:sz w:val="20"/>
          <w:szCs w:val="20"/>
        </w:rPr>
      </w:pPr>
      <w:r w:rsidRPr="0051540D">
        <w:rPr>
          <w:rFonts w:ascii="Arial" w:hAnsi="Arial" w:cs="Arial"/>
          <w:bCs/>
          <w:noProof/>
          <w:sz w:val="20"/>
          <w:szCs w:val="20"/>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rPr>
      </w:r>
      <w:r w:rsidRPr="0051540D">
        <w:rPr>
          <w:rFonts w:ascii="Arial" w:hAnsi="Arial" w:cs="Arial"/>
          <w:bCs/>
          <w:noProof/>
          <w:sz w:val="20"/>
          <w:szCs w:val="20"/>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costituendo</w:t>
      </w:r>
    </w:p>
    <w:p w14:paraId="27C3BABA" w14:textId="77777777" w:rsidR="004D7762" w:rsidRPr="00BF1FA8" w:rsidRDefault="004D7762" w:rsidP="00BF1FA8">
      <w:pPr>
        <w:pStyle w:val="Paragrafoelenco"/>
        <w:numPr>
          <w:ilvl w:val="0"/>
          <w:numId w:val="29"/>
        </w:numPr>
        <w:tabs>
          <w:tab w:val="left" w:pos="426"/>
          <w:tab w:val="left" w:pos="5194"/>
        </w:tabs>
        <w:autoSpaceDE w:val="0"/>
        <w:autoSpaceDN w:val="0"/>
        <w:spacing w:line="360" w:lineRule="auto"/>
        <w:jc w:val="both"/>
        <w:rPr>
          <w:rFonts w:cs="Arial"/>
          <w:bCs/>
          <w:noProof/>
          <w:sz w:val="20"/>
          <w:szCs w:val="20"/>
        </w:rPr>
      </w:pPr>
      <w:r w:rsidRPr="00BF1FA8">
        <w:rPr>
          <w:rFonts w:cs="Arial"/>
          <w:bCs/>
          <w:noProof/>
          <w:sz w:val="20"/>
          <w:szCs w:val="20"/>
        </w:rPr>
        <w:t>che soggetti costituenti il concorrente plurimo sono</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1783"/>
        <w:gridCol w:w="1142"/>
        <w:gridCol w:w="1351"/>
        <w:gridCol w:w="2402"/>
        <w:gridCol w:w="2490"/>
      </w:tblGrid>
      <w:tr w:rsidR="004D7762" w:rsidRPr="0051540D" w14:paraId="1BADFF5A" w14:textId="77777777" w:rsidTr="009C2458">
        <w:tc>
          <w:tcPr>
            <w:tcW w:w="972" w:type="pct"/>
            <w:vAlign w:val="center"/>
          </w:tcPr>
          <w:p w14:paraId="1ADF4ABD" w14:textId="77777777" w:rsidR="004D7762" w:rsidRPr="0051540D" w:rsidRDefault="004D7762" w:rsidP="009C2458">
            <w:pPr>
              <w:tabs>
                <w:tab w:val="left" w:pos="426"/>
                <w:tab w:val="left" w:pos="5194"/>
              </w:tabs>
              <w:autoSpaceDE w:val="0"/>
              <w:autoSpaceDN w:val="0"/>
              <w:spacing w:line="276" w:lineRule="auto"/>
              <w:jc w:val="both"/>
              <w:rPr>
                <w:rFonts w:ascii="Arial" w:hAnsi="Arial" w:cs="Arial"/>
                <w:b/>
                <w:bCs/>
                <w:noProof/>
                <w:sz w:val="20"/>
                <w:szCs w:val="20"/>
              </w:rPr>
            </w:pPr>
            <w:r w:rsidRPr="0051540D">
              <w:rPr>
                <w:rFonts w:ascii="Arial" w:hAnsi="Arial" w:cs="Arial"/>
                <w:b/>
                <w:bCs/>
                <w:noProof/>
                <w:sz w:val="20"/>
                <w:szCs w:val="20"/>
              </w:rPr>
              <w:t>Denominazione</w:t>
            </w:r>
          </w:p>
        </w:tc>
        <w:tc>
          <w:tcPr>
            <w:tcW w:w="623" w:type="pct"/>
            <w:vAlign w:val="center"/>
          </w:tcPr>
          <w:p w14:paraId="0342EDFC" w14:textId="77777777" w:rsidR="004D7762" w:rsidRPr="0051540D" w:rsidRDefault="004D7762" w:rsidP="009C2458">
            <w:pPr>
              <w:tabs>
                <w:tab w:val="left" w:pos="426"/>
                <w:tab w:val="left" w:pos="5194"/>
              </w:tabs>
              <w:autoSpaceDE w:val="0"/>
              <w:autoSpaceDN w:val="0"/>
              <w:spacing w:line="276" w:lineRule="auto"/>
              <w:jc w:val="both"/>
              <w:rPr>
                <w:rFonts w:ascii="Arial" w:hAnsi="Arial" w:cs="Arial"/>
                <w:b/>
                <w:bCs/>
                <w:noProof/>
                <w:sz w:val="20"/>
                <w:szCs w:val="20"/>
              </w:rPr>
            </w:pPr>
            <w:r w:rsidRPr="0051540D">
              <w:rPr>
                <w:rFonts w:ascii="Arial" w:hAnsi="Arial" w:cs="Arial"/>
                <w:b/>
                <w:bCs/>
                <w:noProof/>
                <w:sz w:val="20"/>
                <w:szCs w:val="20"/>
              </w:rPr>
              <w:t>Natura giuridica</w:t>
            </w:r>
          </w:p>
        </w:tc>
        <w:tc>
          <w:tcPr>
            <w:tcW w:w="737" w:type="pct"/>
            <w:vAlign w:val="center"/>
          </w:tcPr>
          <w:p w14:paraId="39B08E4D" w14:textId="77777777" w:rsidR="004D7762" w:rsidRPr="0051540D" w:rsidRDefault="004D7762" w:rsidP="009C2458">
            <w:pPr>
              <w:tabs>
                <w:tab w:val="left" w:pos="426"/>
                <w:tab w:val="left" w:pos="5194"/>
              </w:tabs>
              <w:autoSpaceDE w:val="0"/>
              <w:autoSpaceDN w:val="0"/>
              <w:spacing w:line="276" w:lineRule="auto"/>
              <w:jc w:val="both"/>
              <w:rPr>
                <w:rFonts w:ascii="Arial" w:hAnsi="Arial" w:cs="Arial"/>
                <w:b/>
                <w:bCs/>
                <w:noProof/>
                <w:sz w:val="20"/>
                <w:szCs w:val="20"/>
              </w:rPr>
            </w:pPr>
            <w:r w:rsidRPr="0051540D">
              <w:rPr>
                <w:rFonts w:ascii="Arial" w:hAnsi="Arial" w:cs="Arial"/>
                <w:b/>
                <w:bCs/>
                <w:noProof/>
                <w:sz w:val="20"/>
                <w:szCs w:val="20"/>
              </w:rPr>
              <w:t>Sede legale</w:t>
            </w:r>
          </w:p>
        </w:tc>
        <w:tc>
          <w:tcPr>
            <w:tcW w:w="1310" w:type="pct"/>
            <w:vAlign w:val="center"/>
          </w:tcPr>
          <w:p w14:paraId="454FEAD4" w14:textId="77777777" w:rsidR="004D7762" w:rsidRPr="0051540D" w:rsidRDefault="004D7762" w:rsidP="009C2458">
            <w:pPr>
              <w:tabs>
                <w:tab w:val="left" w:pos="426"/>
                <w:tab w:val="left" w:pos="5194"/>
              </w:tabs>
              <w:autoSpaceDE w:val="0"/>
              <w:autoSpaceDN w:val="0"/>
              <w:spacing w:line="276" w:lineRule="auto"/>
              <w:jc w:val="both"/>
              <w:rPr>
                <w:rFonts w:ascii="Arial" w:hAnsi="Arial" w:cs="Arial"/>
                <w:b/>
                <w:bCs/>
                <w:noProof/>
                <w:sz w:val="20"/>
                <w:szCs w:val="20"/>
              </w:rPr>
            </w:pPr>
            <w:r w:rsidRPr="0051540D">
              <w:rPr>
                <w:rFonts w:ascii="Arial" w:hAnsi="Arial" w:cs="Arial"/>
                <w:b/>
                <w:bCs/>
                <w:noProof/>
                <w:sz w:val="20"/>
                <w:szCs w:val="20"/>
              </w:rPr>
              <w:t>Ruolo rivestito nel concorrente plurimo</w:t>
            </w:r>
          </w:p>
        </w:tc>
        <w:tc>
          <w:tcPr>
            <w:tcW w:w="1358" w:type="pct"/>
            <w:vAlign w:val="center"/>
          </w:tcPr>
          <w:p w14:paraId="25F0A31B" w14:textId="77777777" w:rsidR="004D7762" w:rsidRPr="0051540D" w:rsidRDefault="004D7762" w:rsidP="009C2458">
            <w:pPr>
              <w:tabs>
                <w:tab w:val="left" w:pos="426"/>
                <w:tab w:val="left" w:pos="5194"/>
              </w:tabs>
              <w:autoSpaceDE w:val="0"/>
              <w:autoSpaceDN w:val="0"/>
              <w:spacing w:line="276" w:lineRule="auto"/>
              <w:rPr>
                <w:rFonts w:ascii="Arial" w:hAnsi="Arial" w:cs="Arial"/>
                <w:b/>
                <w:bCs/>
                <w:noProof/>
                <w:sz w:val="20"/>
                <w:szCs w:val="20"/>
              </w:rPr>
            </w:pPr>
            <w:r w:rsidRPr="0051540D">
              <w:rPr>
                <w:rFonts w:ascii="Arial" w:hAnsi="Arial" w:cs="Arial"/>
                <w:b/>
                <w:bCs/>
                <w:noProof/>
                <w:sz w:val="20"/>
                <w:szCs w:val="20"/>
              </w:rPr>
              <w:t>Quota di partecipazione</w:t>
            </w:r>
          </w:p>
        </w:tc>
      </w:tr>
      <w:tr w:rsidR="004D7762" w:rsidRPr="0051540D" w14:paraId="0B3FD879" w14:textId="77777777" w:rsidTr="009C2458">
        <w:tc>
          <w:tcPr>
            <w:tcW w:w="972" w:type="pct"/>
            <w:vAlign w:val="center"/>
          </w:tcPr>
          <w:p w14:paraId="7D29F08A" w14:textId="77777777" w:rsidR="004D7762" w:rsidRPr="0051540D" w:rsidRDefault="004D7762" w:rsidP="009C2458">
            <w:pPr>
              <w:tabs>
                <w:tab w:val="left" w:pos="426"/>
                <w:tab w:val="left" w:pos="5194"/>
              </w:tabs>
              <w:autoSpaceDE w:val="0"/>
              <w:autoSpaceDN w:val="0"/>
              <w:spacing w:line="276" w:lineRule="auto"/>
              <w:jc w:val="both"/>
              <w:rPr>
                <w:rFonts w:ascii="Arial" w:hAnsi="Arial" w:cs="Arial"/>
                <w:b/>
                <w:bCs/>
                <w:noProof/>
                <w:sz w:val="20"/>
                <w:szCs w:val="20"/>
              </w:rPr>
            </w:pPr>
          </w:p>
        </w:tc>
        <w:tc>
          <w:tcPr>
            <w:tcW w:w="623" w:type="pct"/>
            <w:vAlign w:val="center"/>
          </w:tcPr>
          <w:p w14:paraId="4CFDDDF6" w14:textId="77777777" w:rsidR="004D7762" w:rsidRPr="0051540D" w:rsidRDefault="004D7762" w:rsidP="009C2458">
            <w:pPr>
              <w:tabs>
                <w:tab w:val="left" w:pos="426"/>
                <w:tab w:val="left" w:pos="5194"/>
              </w:tabs>
              <w:autoSpaceDE w:val="0"/>
              <w:autoSpaceDN w:val="0"/>
              <w:spacing w:line="276" w:lineRule="auto"/>
              <w:jc w:val="both"/>
              <w:rPr>
                <w:rFonts w:ascii="Arial" w:hAnsi="Arial" w:cs="Arial"/>
                <w:b/>
                <w:bCs/>
                <w:noProof/>
                <w:sz w:val="20"/>
                <w:szCs w:val="20"/>
              </w:rPr>
            </w:pPr>
          </w:p>
        </w:tc>
        <w:tc>
          <w:tcPr>
            <w:tcW w:w="737" w:type="pct"/>
            <w:vAlign w:val="center"/>
          </w:tcPr>
          <w:p w14:paraId="4238FBB6" w14:textId="77777777" w:rsidR="004D7762" w:rsidRPr="0051540D" w:rsidRDefault="004D7762" w:rsidP="009C2458">
            <w:pPr>
              <w:tabs>
                <w:tab w:val="left" w:pos="426"/>
                <w:tab w:val="left" w:pos="5194"/>
              </w:tabs>
              <w:autoSpaceDE w:val="0"/>
              <w:autoSpaceDN w:val="0"/>
              <w:spacing w:line="276" w:lineRule="auto"/>
              <w:jc w:val="both"/>
              <w:rPr>
                <w:rFonts w:ascii="Arial" w:hAnsi="Arial" w:cs="Arial"/>
                <w:b/>
                <w:bCs/>
                <w:noProof/>
                <w:sz w:val="20"/>
                <w:szCs w:val="20"/>
              </w:rPr>
            </w:pPr>
          </w:p>
        </w:tc>
        <w:tc>
          <w:tcPr>
            <w:tcW w:w="1310" w:type="pct"/>
            <w:vAlign w:val="center"/>
          </w:tcPr>
          <w:p w14:paraId="1F1D4AB0" w14:textId="77777777" w:rsidR="004D7762" w:rsidRPr="0051540D" w:rsidRDefault="004D7762" w:rsidP="009C2458">
            <w:pPr>
              <w:tabs>
                <w:tab w:val="left" w:pos="426"/>
                <w:tab w:val="left" w:pos="5194"/>
              </w:tabs>
              <w:autoSpaceDE w:val="0"/>
              <w:autoSpaceDN w:val="0"/>
              <w:spacing w:line="276" w:lineRule="auto"/>
              <w:jc w:val="both"/>
              <w:rPr>
                <w:rFonts w:ascii="Arial" w:hAnsi="Arial" w:cs="Arial"/>
                <w:b/>
                <w:bCs/>
                <w:noProof/>
                <w:sz w:val="20"/>
                <w:szCs w:val="20"/>
              </w:rPr>
            </w:pPr>
          </w:p>
        </w:tc>
        <w:tc>
          <w:tcPr>
            <w:tcW w:w="1358" w:type="pct"/>
            <w:vAlign w:val="center"/>
          </w:tcPr>
          <w:p w14:paraId="41C7060C" w14:textId="77777777" w:rsidR="004D7762" w:rsidRPr="0051540D" w:rsidRDefault="004D7762" w:rsidP="009C2458">
            <w:pPr>
              <w:tabs>
                <w:tab w:val="left" w:pos="426"/>
                <w:tab w:val="left" w:pos="5194"/>
              </w:tabs>
              <w:autoSpaceDE w:val="0"/>
              <w:autoSpaceDN w:val="0"/>
              <w:spacing w:line="276" w:lineRule="auto"/>
              <w:jc w:val="both"/>
              <w:rPr>
                <w:rFonts w:ascii="Arial" w:hAnsi="Arial" w:cs="Arial"/>
                <w:b/>
                <w:bCs/>
                <w:noProof/>
                <w:sz w:val="20"/>
                <w:szCs w:val="20"/>
              </w:rPr>
            </w:pPr>
          </w:p>
        </w:tc>
      </w:tr>
      <w:tr w:rsidR="004D7762" w:rsidRPr="0051540D" w14:paraId="6B95FA07" w14:textId="77777777" w:rsidTr="009C2458">
        <w:tc>
          <w:tcPr>
            <w:tcW w:w="972" w:type="pct"/>
            <w:vAlign w:val="center"/>
          </w:tcPr>
          <w:p w14:paraId="2B6052D4" w14:textId="77777777" w:rsidR="004D7762" w:rsidRPr="0051540D" w:rsidRDefault="004D7762" w:rsidP="009C2458">
            <w:pPr>
              <w:tabs>
                <w:tab w:val="left" w:pos="426"/>
                <w:tab w:val="left" w:pos="5194"/>
              </w:tabs>
              <w:autoSpaceDE w:val="0"/>
              <w:autoSpaceDN w:val="0"/>
              <w:spacing w:line="276" w:lineRule="auto"/>
              <w:jc w:val="both"/>
              <w:rPr>
                <w:rFonts w:ascii="Arial" w:hAnsi="Arial" w:cs="Arial"/>
                <w:b/>
                <w:bCs/>
                <w:noProof/>
                <w:sz w:val="20"/>
                <w:szCs w:val="20"/>
              </w:rPr>
            </w:pPr>
          </w:p>
        </w:tc>
        <w:tc>
          <w:tcPr>
            <w:tcW w:w="623" w:type="pct"/>
            <w:vAlign w:val="center"/>
          </w:tcPr>
          <w:p w14:paraId="295663B0" w14:textId="77777777" w:rsidR="004D7762" w:rsidRPr="0051540D" w:rsidRDefault="004D7762" w:rsidP="009C2458">
            <w:pPr>
              <w:tabs>
                <w:tab w:val="left" w:pos="426"/>
                <w:tab w:val="left" w:pos="5194"/>
              </w:tabs>
              <w:autoSpaceDE w:val="0"/>
              <w:autoSpaceDN w:val="0"/>
              <w:spacing w:line="276" w:lineRule="auto"/>
              <w:jc w:val="both"/>
              <w:rPr>
                <w:rFonts w:ascii="Arial" w:hAnsi="Arial" w:cs="Arial"/>
                <w:b/>
                <w:bCs/>
                <w:noProof/>
                <w:sz w:val="20"/>
                <w:szCs w:val="20"/>
              </w:rPr>
            </w:pPr>
          </w:p>
        </w:tc>
        <w:tc>
          <w:tcPr>
            <w:tcW w:w="737" w:type="pct"/>
            <w:vAlign w:val="center"/>
          </w:tcPr>
          <w:p w14:paraId="723B1427" w14:textId="77777777" w:rsidR="004D7762" w:rsidRPr="0051540D" w:rsidRDefault="004D7762" w:rsidP="009C2458">
            <w:pPr>
              <w:tabs>
                <w:tab w:val="left" w:pos="426"/>
                <w:tab w:val="left" w:pos="5194"/>
              </w:tabs>
              <w:autoSpaceDE w:val="0"/>
              <w:autoSpaceDN w:val="0"/>
              <w:spacing w:line="276" w:lineRule="auto"/>
              <w:jc w:val="both"/>
              <w:rPr>
                <w:rFonts w:ascii="Arial" w:hAnsi="Arial" w:cs="Arial"/>
                <w:b/>
                <w:bCs/>
                <w:noProof/>
                <w:sz w:val="20"/>
                <w:szCs w:val="20"/>
              </w:rPr>
            </w:pPr>
          </w:p>
        </w:tc>
        <w:tc>
          <w:tcPr>
            <w:tcW w:w="1310" w:type="pct"/>
            <w:vAlign w:val="center"/>
          </w:tcPr>
          <w:p w14:paraId="5F81055E" w14:textId="77777777" w:rsidR="004D7762" w:rsidRPr="0051540D" w:rsidRDefault="004D7762" w:rsidP="009C2458">
            <w:pPr>
              <w:tabs>
                <w:tab w:val="left" w:pos="426"/>
                <w:tab w:val="left" w:pos="5194"/>
              </w:tabs>
              <w:autoSpaceDE w:val="0"/>
              <w:autoSpaceDN w:val="0"/>
              <w:spacing w:line="276" w:lineRule="auto"/>
              <w:jc w:val="both"/>
              <w:rPr>
                <w:rFonts w:ascii="Arial" w:hAnsi="Arial" w:cs="Arial"/>
                <w:b/>
                <w:bCs/>
                <w:noProof/>
                <w:sz w:val="20"/>
                <w:szCs w:val="20"/>
              </w:rPr>
            </w:pPr>
          </w:p>
        </w:tc>
        <w:tc>
          <w:tcPr>
            <w:tcW w:w="1358" w:type="pct"/>
            <w:vAlign w:val="center"/>
          </w:tcPr>
          <w:p w14:paraId="73B7C1E2" w14:textId="77777777" w:rsidR="004D7762" w:rsidRPr="0051540D" w:rsidRDefault="004D7762" w:rsidP="009C2458">
            <w:pPr>
              <w:tabs>
                <w:tab w:val="left" w:pos="426"/>
                <w:tab w:val="left" w:pos="5194"/>
              </w:tabs>
              <w:autoSpaceDE w:val="0"/>
              <w:autoSpaceDN w:val="0"/>
              <w:spacing w:line="276" w:lineRule="auto"/>
              <w:jc w:val="both"/>
              <w:rPr>
                <w:rFonts w:ascii="Arial" w:hAnsi="Arial" w:cs="Arial"/>
                <w:b/>
                <w:bCs/>
                <w:noProof/>
                <w:sz w:val="20"/>
                <w:szCs w:val="20"/>
              </w:rPr>
            </w:pPr>
          </w:p>
        </w:tc>
      </w:tr>
      <w:tr w:rsidR="004D7762" w:rsidRPr="0051540D" w14:paraId="2F86DD9F" w14:textId="77777777" w:rsidTr="009C2458">
        <w:tc>
          <w:tcPr>
            <w:tcW w:w="972" w:type="pct"/>
            <w:vAlign w:val="center"/>
          </w:tcPr>
          <w:p w14:paraId="73A5D35A" w14:textId="77777777" w:rsidR="004D7762" w:rsidRPr="0051540D" w:rsidRDefault="004D7762" w:rsidP="009C2458">
            <w:pPr>
              <w:tabs>
                <w:tab w:val="left" w:pos="426"/>
                <w:tab w:val="left" w:pos="5194"/>
              </w:tabs>
              <w:autoSpaceDE w:val="0"/>
              <w:autoSpaceDN w:val="0"/>
              <w:spacing w:line="276" w:lineRule="auto"/>
              <w:jc w:val="both"/>
              <w:rPr>
                <w:rFonts w:ascii="Arial" w:hAnsi="Arial" w:cs="Arial"/>
                <w:b/>
                <w:bCs/>
                <w:noProof/>
                <w:sz w:val="20"/>
                <w:szCs w:val="20"/>
              </w:rPr>
            </w:pPr>
          </w:p>
        </w:tc>
        <w:tc>
          <w:tcPr>
            <w:tcW w:w="623" w:type="pct"/>
            <w:vAlign w:val="center"/>
          </w:tcPr>
          <w:p w14:paraId="3BAA2ACB" w14:textId="77777777" w:rsidR="004D7762" w:rsidRPr="0051540D" w:rsidRDefault="004D7762" w:rsidP="009C2458">
            <w:pPr>
              <w:tabs>
                <w:tab w:val="left" w:pos="426"/>
                <w:tab w:val="left" w:pos="5194"/>
              </w:tabs>
              <w:autoSpaceDE w:val="0"/>
              <w:autoSpaceDN w:val="0"/>
              <w:spacing w:line="276" w:lineRule="auto"/>
              <w:jc w:val="both"/>
              <w:rPr>
                <w:rFonts w:ascii="Arial" w:hAnsi="Arial" w:cs="Arial"/>
                <w:b/>
                <w:bCs/>
                <w:noProof/>
                <w:sz w:val="20"/>
                <w:szCs w:val="20"/>
              </w:rPr>
            </w:pPr>
          </w:p>
        </w:tc>
        <w:tc>
          <w:tcPr>
            <w:tcW w:w="737" w:type="pct"/>
            <w:vAlign w:val="center"/>
          </w:tcPr>
          <w:p w14:paraId="0A387468" w14:textId="77777777" w:rsidR="004D7762" w:rsidRPr="0051540D" w:rsidRDefault="004D7762" w:rsidP="009C2458">
            <w:pPr>
              <w:tabs>
                <w:tab w:val="left" w:pos="426"/>
                <w:tab w:val="left" w:pos="5194"/>
              </w:tabs>
              <w:autoSpaceDE w:val="0"/>
              <w:autoSpaceDN w:val="0"/>
              <w:spacing w:line="276" w:lineRule="auto"/>
              <w:jc w:val="both"/>
              <w:rPr>
                <w:rFonts w:ascii="Arial" w:hAnsi="Arial" w:cs="Arial"/>
                <w:b/>
                <w:bCs/>
                <w:noProof/>
                <w:sz w:val="20"/>
                <w:szCs w:val="20"/>
              </w:rPr>
            </w:pPr>
          </w:p>
        </w:tc>
        <w:tc>
          <w:tcPr>
            <w:tcW w:w="1310" w:type="pct"/>
            <w:vAlign w:val="center"/>
          </w:tcPr>
          <w:p w14:paraId="32D67846" w14:textId="77777777" w:rsidR="004D7762" w:rsidRPr="0051540D" w:rsidRDefault="004D7762" w:rsidP="009C2458">
            <w:pPr>
              <w:tabs>
                <w:tab w:val="left" w:pos="426"/>
                <w:tab w:val="left" w:pos="5194"/>
              </w:tabs>
              <w:autoSpaceDE w:val="0"/>
              <w:autoSpaceDN w:val="0"/>
              <w:spacing w:line="276" w:lineRule="auto"/>
              <w:jc w:val="both"/>
              <w:rPr>
                <w:rFonts w:ascii="Arial" w:hAnsi="Arial" w:cs="Arial"/>
                <w:b/>
                <w:bCs/>
                <w:noProof/>
                <w:sz w:val="20"/>
                <w:szCs w:val="20"/>
              </w:rPr>
            </w:pPr>
          </w:p>
        </w:tc>
        <w:tc>
          <w:tcPr>
            <w:tcW w:w="1358" w:type="pct"/>
            <w:vAlign w:val="center"/>
          </w:tcPr>
          <w:p w14:paraId="68D0DBA3" w14:textId="77777777" w:rsidR="004D7762" w:rsidRPr="0051540D" w:rsidRDefault="004D7762" w:rsidP="009C2458">
            <w:pPr>
              <w:tabs>
                <w:tab w:val="left" w:pos="426"/>
                <w:tab w:val="left" w:pos="5194"/>
              </w:tabs>
              <w:autoSpaceDE w:val="0"/>
              <w:autoSpaceDN w:val="0"/>
              <w:spacing w:line="276" w:lineRule="auto"/>
              <w:jc w:val="both"/>
              <w:rPr>
                <w:rFonts w:ascii="Arial" w:hAnsi="Arial" w:cs="Arial"/>
                <w:b/>
                <w:bCs/>
                <w:noProof/>
                <w:sz w:val="20"/>
                <w:szCs w:val="20"/>
              </w:rPr>
            </w:pPr>
          </w:p>
        </w:tc>
      </w:tr>
    </w:tbl>
    <w:p w14:paraId="63F0FBB2" w14:textId="77777777" w:rsidR="004D7762" w:rsidRDefault="004D7762" w:rsidP="004D7762">
      <w:pPr>
        <w:tabs>
          <w:tab w:val="left" w:pos="426"/>
          <w:tab w:val="left" w:pos="5194"/>
        </w:tabs>
        <w:autoSpaceDE w:val="0"/>
        <w:autoSpaceDN w:val="0"/>
        <w:spacing w:line="276" w:lineRule="auto"/>
        <w:jc w:val="both"/>
        <w:rPr>
          <w:rFonts w:ascii="Arial" w:hAnsi="Arial" w:cs="Arial"/>
          <w:bCs/>
          <w:noProof/>
          <w:sz w:val="20"/>
          <w:szCs w:val="20"/>
        </w:rPr>
      </w:pPr>
    </w:p>
    <w:p w14:paraId="3E3375E3" w14:textId="5980EA4D" w:rsidR="00A347C8" w:rsidRPr="00F05638" w:rsidRDefault="00A347C8" w:rsidP="00A347C8">
      <w:pPr>
        <w:pStyle w:val="Paragrafoelenco"/>
        <w:numPr>
          <w:ilvl w:val="0"/>
          <w:numId w:val="29"/>
        </w:numPr>
        <w:tabs>
          <w:tab w:val="left" w:pos="426"/>
          <w:tab w:val="left" w:pos="5194"/>
        </w:tabs>
        <w:autoSpaceDE w:val="0"/>
        <w:autoSpaceDN w:val="0"/>
        <w:spacing w:line="360" w:lineRule="auto"/>
        <w:jc w:val="both"/>
        <w:rPr>
          <w:rFonts w:cs="Arial"/>
          <w:b/>
          <w:bCs/>
          <w:i/>
          <w:noProof/>
          <w:sz w:val="20"/>
          <w:szCs w:val="20"/>
        </w:rPr>
      </w:pPr>
      <w:r>
        <w:rPr>
          <w:rFonts w:cs="Arial"/>
          <w:b/>
          <w:bCs/>
          <w:i/>
          <w:noProof/>
          <w:sz w:val="20"/>
          <w:szCs w:val="20"/>
        </w:rPr>
        <w:t>(</w:t>
      </w:r>
      <w:r w:rsidRPr="00F05638">
        <w:rPr>
          <w:rFonts w:cs="Arial"/>
          <w:b/>
          <w:bCs/>
          <w:i/>
          <w:noProof/>
          <w:sz w:val="20"/>
          <w:szCs w:val="20"/>
        </w:rPr>
        <w:t xml:space="preserve">Solo </w:t>
      </w:r>
      <w:r w:rsidR="00F704CC" w:rsidRPr="00F704CC">
        <w:rPr>
          <w:rFonts w:cs="Arial"/>
          <w:b/>
          <w:bCs/>
          <w:i/>
          <w:noProof/>
          <w:sz w:val="20"/>
          <w:szCs w:val="20"/>
        </w:rPr>
        <w:t>in caso di Rete costituenda</w:t>
      </w:r>
      <w:r w:rsidRPr="00F05638">
        <w:rPr>
          <w:rFonts w:cs="Arial"/>
          <w:b/>
          <w:bCs/>
          <w:i/>
          <w:noProof/>
          <w:sz w:val="20"/>
          <w:szCs w:val="20"/>
        </w:rPr>
        <w:t xml:space="preserve">) - </w:t>
      </w:r>
      <w:r w:rsidRPr="00F05638">
        <w:rPr>
          <w:rFonts w:eastAsia="Times New Roman" w:cs="Arial"/>
          <w:b/>
          <w:bCs/>
          <w:i/>
          <w:noProof/>
          <w:sz w:val="20"/>
          <w:szCs w:val="20"/>
        </w:rPr>
        <w:t xml:space="preserve">Dichiarazioni da rendere da parte di ciascun </w:t>
      </w:r>
      <w:r w:rsidR="00F704CC" w:rsidRPr="00F704CC">
        <w:rPr>
          <w:rFonts w:cs="Arial"/>
          <w:b/>
          <w:bCs/>
          <w:i/>
          <w:noProof/>
          <w:sz w:val="20"/>
          <w:szCs w:val="20"/>
        </w:rPr>
        <w:t>operatore che compone la rete</w:t>
      </w:r>
      <w:r w:rsidRPr="00F05638">
        <w:rPr>
          <w:rFonts w:eastAsia="Times New Roman" w:cs="Arial"/>
          <w:b/>
          <w:bCs/>
          <w:i/>
          <w:noProof/>
          <w:sz w:val="20"/>
          <w:szCs w:val="20"/>
        </w:rPr>
        <w:t xml:space="preserve">: </w:t>
      </w:r>
    </w:p>
    <w:p w14:paraId="573E6632" w14:textId="77777777" w:rsidR="00A347C8" w:rsidRPr="00F05638" w:rsidRDefault="00A347C8" w:rsidP="00A347C8">
      <w:pPr>
        <w:tabs>
          <w:tab w:val="left" w:pos="426"/>
          <w:tab w:val="left" w:pos="5194"/>
        </w:tabs>
        <w:autoSpaceDE w:val="0"/>
        <w:autoSpaceDN w:val="0"/>
        <w:spacing w:line="360" w:lineRule="auto"/>
        <w:ind w:left="720"/>
        <w:jc w:val="both"/>
        <w:rPr>
          <w:rFonts w:ascii="Arial" w:hAnsi="Arial" w:cs="Arial"/>
          <w:bCs/>
          <w:noProof/>
          <w:sz w:val="20"/>
          <w:szCs w:val="20"/>
        </w:rPr>
      </w:pPr>
      <w:r w:rsidRPr="0051540D">
        <w:rPr>
          <w:rFonts w:ascii="Arial" w:hAnsi="Arial" w:cs="Arial"/>
          <w:bCs/>
          <w:noProof/>
          <w:sz w:val="20"/>
          <w:szCs w:val="20"/>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rPr>
      </w:r>
      <w:r w:rsidRPr="0051540D">
        <w:rPr>
          <w:rFonts w:ascii="Arial" w:hAnsi="Arial" w:cs="Arial"/>
          <w:bCs/>
          <w:noProof/>
          <w:sz w:val="20"/>
          <w:szCs w:val="20"/>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w:t>
      </w:r>
      <w:r w:rsidRPr="00F05638">
        <w:rPr>
          <w:rFonts w:ascii="Arial" w:hAnsi="Arial" w:cs="Arial"/>
          <w:bCs/>
          <w:noProof/>
          <w:sz w:val="20"/>
          <w:szCs w:val="20"/>
        </w:rPr>
        <w:t>che, in caso di aggiudicazione, sarà conferito mandato speciale con rappresentanza o funzioni di capogruppo a ……………………………………………. (</w:t>
      </w:r>
      <w:r w:rsidRPr="00F05638">
        <w:rPr>
          <w:rFonts w:ascii="Arial" w:hAnsi="Arial" w:cs="Arial"/>
          <w:bCs/>
          <w:i/>
          <w:noProof/>
          <w:sz w:val="20"/>
          <w:szCs w:val="20"/>
        </w:rPr>
        <w:t>indicare l’operatore che sarà nominato capogruppo</w:t>
      </w:r>
      <w:r w:rsidRPr="00F05638">
        <w:rPr>
          <w:rFonts w:ascii="Arial" w:hAnsi="Arial" w:cs="Arial"/>
          <w:bCs/>
          <w:noProof/>
          <w:sz w:val="20"/>
          <w:szCs w:val="20"/>
        </w:rPr>
        <w:t>);</w:t>
      </w:r>
    </w:p>
    <w:p w14:paraId="0FE3791D" w14:textId="68537923" w:rsidR="00A347C8" w:rsidRPr="00F05638" w:rsidRDefault="00A347C8" w:rsidP="00A347C8">
      <w:pPr>
        <w:tabs>
          <w:tab w:val="left" w:pos="426"/>
          <w:tab w:val="left" w:pos="5194"/>
        </w:tabs>
        <w:autoSpaceDE w:val="0"/>
        <w:autoSpaceDN w:val="0"/>
        <w:spacing w:line="360" w:lineRule="auto"/>
        <w:ind w:left="720"/>
        <w:jc w:val="both"/>
        <w:rPr>
          <w:rFonts w:ascii="Arial" w:hAnsi="Arial" w:cs="Arial"/>
          <w:bCs/>
          <w:noProof/>
          <w:sz w:val="20"/>
          <w:szCs w:val="20"/>
        </w:rPr>
      </w:pPr>
      <w:r w:rsidRPr="0051540D">
        <w:rPr>
          <w:rFonts w:ascii="Arial" w:hAnsi="Arial" w:cs="Arial"/>
          <w:bCs/>
          <w:noProof/>
          <w:sz w:val="20"/>
          <w:szCs w:val="20"/>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rPr>
      </w:r>
      <w:r w:rsidRPr="0051540D">
        <w:rPr>
          <w:rFonts w:ascii="Arial" w:hAnsi="Arial" w:cs="Arial"/>
          <w:bCs/>
          <w:noProof/>
          <w:sz w:val="20"/>
          <w:szCs w:val="20"/>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w:t>
      </w:r>
      <w:r>
        <w:rPr>
          <w:rFonts w:ascii="Arial" w:hAnsi="Arial" w:cs="Arial"/>
          <w:bCs/>
          <w:noProof/>
          <w:sz w:val="20"/>
          <w:szCs w:val="20"/>
        </w:rPr>
        <w:t>di impegnarsi</w:t>
      </w:r>
      <w:r w:rsidRPr="00F05638">
        <w:rPr>
          <w:rFonts w:ascii="Arial" w:hAnsi="Arial" w:cs="Arial"/>
          <w:bCs/>
          <w:noProof/>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w:t>
      </w:r>
    </w:p>
    <w:p w14:paraId="3F49418E" w14:textId="77777777" w:rsidR="00A347C8" w:rsidRPr="00087E17" w:rsidRDefault="00A347C8" w:rsidP="00087E17">
      <w:pPr>
        <w:tabs>
          <w:tab w:val="left" w:pos="426"/>
          <w:tab w:val="left" w:pos="5194"/>
        </w:tabs>
        <w:autoSpaceDE w:val="0"/>
        <w:autoSpaceDN w:val="0"/>
        <w:spacing w:line="360" w:lineRule="auto"/>
        <w:jc w:val="both"/>
        <w:rPr>
          <w:rFonts w:cs="Arial"/>
          <w:bCs/>
          <w:noProof/>
          <w:sz w:val="20"/>
          <w:szCs w:val="20"/>
        </w:rPr>
      </w:pPr>
    </w:p>
    <w:p w14:paraId="2EF4BAD3" w14:textId="77777777" w:rsidR="004D7762" w:rsidRPr="0051540D" w:rsidRDefault="004D7762" w:rsidP="004D7762">
      <w:pPr>
        <w:tabs>
          <w:tab w:val="left" w:pos="5194"/>
        </w:tabs>
        <w:autoSpaceDE w:val="0"/>
        <w:autoSpaceDN w:val="0"/>
        <w:spacing w:line="276" w:lineRule="auto"/>
        <w:jc w:val="both"/>
        <w:rPr>
          <w:rFonts w:ascii="Arial" w:hAnsi="Arial" w:cs="Arial"/>
          <w:bCs/>
          <w:noProof/>
          <w:sz w:val="20"/>
          <w:szCs w:val="20"/>
        </w:rPr>
      </w:pPr>
      <w:r w:rsidRPr="0051540D">
        <w:rPr>
          <w:rFonts w:ascii="Arial" w:hAnsi="Arial" w:cs="Arial"/>
          <w:bCs/>
          <w:noProof/>
          <w:sz w:val="20"/>
          <w:szCs w:val="20"/>
        </w:rPr>
        <w:t>a tal fine ai sensi degli articoli 46, 47 e 77-bis del d.P.R. 28 dicembre 2000, n. 445, e successive modifiche, consapevole delle sanzioni penali previste dall'articolo 76 del medesimo d.P.R. n. 445/2000, per le ipotesi di falsità in atti e dichiarazioni mendaci ivi indicate,</w:t>
      </w:r>
    </w:p>
    <w:p w14:paraId="412A806E" w14:textId="77777777" w:rsidR="0051540D" w:rsidRPr="0051540D" w:rsidRDefault="0051540D" w:rsidP="0051540D">
      <w:pPr>
        <w:widowControl w:val="0"/>
        <w:tabs>
          <w:tab w:val="left" w:pos="5194"/>
        </w:tabs>
        <w:autoSpaceDE w:val="0"/>
        <w:autoSpaceDN w:val="0"/>
        <w:spacing w:line="276" w:lineRule="auto"/>
        <w:rPr>
          <w:rFonts w:ascii="Arial" w:hAnsi="Arial" w:cs="Arial"/>
          <w:noProof/>
          <w:color w:val="000000"/>
          <w:sz w:val="20"/>
          <w:szCs w:val="20"/>
        </w:rPr>
      </w:pPr>
    </w:p>
    <w:p w14:paraId="168DE430" w14:textId="77777777" w:rsidR="0051540D" w:rsidRPr="0051540D" w:rsidRDefault="0051540D" w:rsidP="0051540D">
      <w:pPr>
        <w:widowControl w:val="0"/>
        <w:tabs>
          <w:tab w:val="left" w:pos="5194"/>
        </w:tabs>
        <w:autoSpaceDE w:val="0"/>
        <w:autoSpaceDN w:val="0"/>
        <w:spacing w:line="276" w:lineRule="auto"/>
        <w:jc w:val="center"/>
        <w:rPr>
          <w:rFonts w:ascii="Arial" w:hAnsi="Arial" w:cs="Arial"/>
          <w:b/>
          <w:bCs/>
          <w:noProof/>
          <w:color w:val="000000"/>
          <w:sz w:val="20"/>
          <w:szCs w:val="20"/>
        </w:rPr>
      </w:pPr>
      <w:r w:rsidRPr="0051540D">
        <w:rPr>
          <w:rFonts w:ascii="Arial" w:hAnsi="Arial" w:cs="Arial"/>
          <w:b/>
          <w:bCs/>
          <w:noProof/>
          <w:color w:val="000000"/>
          <w:sz w:val="20"/>
          <w:szCs w:val="20"/>
        </w:rPr>
        <w:t>DICHIARA</w:t>
      </w:r>
    </w:p>
    <w:p w14:paraId="5C77D250" w14:textId="77777777" w:rsidR="0051540D" w:rsidRPr="0051540D" w:rsidRDefault="0051540D" w:rsidP="0051540D">
      <w:pPr>
        <w:widowControl w:val="0"/>
        <w:tabs>
          <w:tab w:val="left" w:pos="5194"/>
        </w:tabs>
        <w:autoSpaceDE w:val="0"/>
        <w:autoSpaceDN w:val="0"/>
        <w:spacing w:line="276" w:lineRule="auto"/>
        <w:rPr>
          <w:rFonts w:ascii="Arial" w:hAnsi="Arial" w:cs="Arial"/>
          <w:noProof/>
          <w:color w:val="000000"/>
          <w:sz w:val="20"/>
          <w:szCs w:val="20"/>
        </w:rPr>
      </w:pPr>
    </w:p>
    <w:p w14:paraId="7BCC2ED6" w14:textId="77777777" w:rsidR="0051540D" w:rsidRPr="003F4346" w:rsidRDefault="0051540D" w:rsidP="0051540D">
      <w:pPr>
        <w:numPr>
          <w:ilvl w:val="0"/>
          <w:numId w:val="28"/>
        </w:numPr>
        <w:suppressAutoHyphens w:val="0"/>
        <w:spacing w:before="120" w:line="276" w:lineRule="auto"/>
        <w:ind w:left="284" w:hanging="284"/>
        <w:jc w:val="both"/>
        <w:rPr>
          <w:rFonts w:ascii="Arial" w:eastAsia="Calibri" w:hAnsi="Arial" w:cs="Arial"/>
          <w:bCs/>
          <w:sz w:val="20"/>
          <w:szCs w:val="20"/>
        </w:rPr>
      </w:pPr>
      <w:r w:rsidRPr="003F4346">
        <w:rPr>
          <w:rFonts w:ascii="Arial" w:eastAsia="Calibri" w:hAnsi="Arial" w:cs="Arial"/>
          <w:sz w:val="20"/>
          <w:szCs w:val="20"/>
        </w:rPr>
        <w:t>di non partecipare alla medesima gara contemporaneamente in forme diverse (individuale e associata, in più forme associate, in forma singola e quale consorziato esecutore di un consorzio);</w:t>
      </w:r>
    </w:p>
    <w:p w14:paraId="4C68E0F6" w14:textId="43BA15A7" w:rsidR="00212442" w:rsidRDefault="00212442" w:rsidP="0051540D">
      <w:pPr>
        <w:numPr>
          <w:ilvl w:val="0"/>
          <w:numId w:val="28"/>
        </w:numPr>
        <w:suppressAutoHyphens w:val="0"/>
        <w:spacing w:before="120" w:line="276" w:lineRule="auto"/>
        <w:ind w:left="284" w:hanging="284"/>
        <w:jc w:val="both"/>
        <w:rPr>
          <w:rFonts w:ascii="Arial" w:eastAsia="Calibri" w:hAnsi="Arial" w:cs="Arial"/>
          <w:sz w:val="20"/>
          <w:szCs w:val="20"/>
        </w:rPr>
      </w:pPr>
      <w:r>
        <w:rPr>
          <w:rFonts w:ascii="Arial" w:eastAsia="Calibri" w:hAnsi="Arial" w:cs="Arial"/>
          <w:sz w:val="20"/>
          <w:szCs w:val="20"/>
        </w:rPr>
        <w:t xml:space="preserve">di </w:t>
      </w:r>
      <w:r w:rsidRPr="00212442">
        <w:rPr>
          <w:rFonts w:ascii="Arial" w:eastAsia="Calibri" w:hAnsi="Arial" w:cs="Arial"/>
          <w:sz w:val="20"/>
          <w:szCs w:val="20"/>
        </w:rPr>
        <w:t>acconsent</w:t>
      </w:r>
      <w:r>
        <w:rPr>
          <w:rFonts w:ascii="Arial" w:eastAsia="Calibri" w:hAnsi="Arial" w:cs="Arial"/>
          <w:sz w:val="20"/>
          <w:szCs w:val="20"/>
        </w:rPr>
        <w:t>ire</w:t>
      </w:r>
      <w:r w:rsidRPr="00212442">
        <w:rPr>
          <w:rFonts w:ascii="Arial" w:eastAsia="Calibri" w:hAnsi="Arial" w:cs="Arial"/>
          <w:sz w:val="20"/>
          <w:szCs w:val="20"/>
        </w:rPr>
        <w:t xml:space="preserve"> al trattamento dei dati tramite il FVOE, nel rispetto di quanto previsto dal codice in materia di protezione dei dati personali, di cui al decreto legislativo 30 giugno 2003, n.196</w:t>
      </w:r>
      <w:r w:rsidR="00D05ABF">
        <w:rPr>
          <w:rFonts w:ascii="Arial" w:eastAsia="Calibri" w:hAnsi="Arial" w:cs="Arial"/>
          <w:sz w:val="20"/>
          <w:szCs w:val="20"/>
        </w:rPr>
        <w:t xml:space="preserve">, </w:t>
      </w:r>
      <w:r w:rsidR="00D05ABF" w:rsidRPr="00D05ABF">
        <w:rPr>
          <w:rFonts w:ascii="Arial" w:eastAsia="Calibri" w:hAnsi="Arial" w:cs="Arial"/>
          <w:sz w:val="20"/>
          <w:szCs w:val="20"/>
        </w:rPr>
        <w:t>ai fini della verifica da parte della stazione appaltante del possesso dei requisiti di cui all’articolo 99 e per le altre finalità previste dal Codice;</w:t>
      </w:r>
    </w:p>
    <w:p w14:paraId="632DB789" w14:textId="166C1B88" w:rsidR="0051540D" w:rsidRPr="001C77A3" w:rsidRDefault="0051540D" w:rsidP="0051540D">
      <w:pPr>
        <w:numPr>
          <w:ilvl w:val="0"/>
          <w:numId w:val="28"/>
        </w:numPr>
        <w:suppressAutoHyphens w:val="0"/>
        <w:spacing w:before="120" w:line="276" w:lineRule="auto"/>
        <w:ind w:left="284" w:hanging="284"/>
        <w:jc w:val="both"/>
        <w:rPr>
          <w:rFonts w:ascii="Arial" w:eastAsia="Calibri" w:hAnsi="Arial" w:cs="Arial"/>
          <w:sz w:val="20"/>
          <w:szCs w:val="20"/>
        </w:rPr>
      </w:pPr>
      <w:r w:rsidRPr="001C77A3">
        <w:rPr>
          <w:rFonts w:ascii="Arial" w:eastAsia="Calibri" w:hAnsi="Arial" w:cs="Arial"/>
          <w:sz w:val="20"/>
          <w:szCs w:val="20"/>
        </w:rPr>
        <w:lastRenderedPageBreak/>
        <w:t>che i dati e documenti relativi ai requisiti speciali di partecipazione di cui agli articoli 100 e 103 del Codice dei contratti sono contenuti nel Fascicolo Virtuale dell’Operatore Economico;</w:t>
      </w:r>
    </w:p>
    <w:p w14:paraId="12B59DD4" w14:textId="239B0C7F" w:rsidR="0051540D" w:rsidRDefault="0051540D" w:rsidP="0051540D">
      <w:pPr>
        <w:numPr>
          <w:ilvl w:val="0"/>
          <w:numId w:val="28"/>
        </w:numPr>
        <w:suppressAutoHyphens w:val="0"/>
        <w:spacing w:before="120" w:line="276" w:lineRule="auto"/>
        <w:ind w:left="284" w:hanging="284"/>
        <w:jc w:val="both"/>
        <w:rPr>
          <w:rFonts w:ascii="Arial" w:eastAsia="Calibri" w:hAnsi="Arial" w:cs="Arial"/>
          <w:bCs/>
          <w:sz w:val="20"/>
          <w:szCs w:val="20"/>
        </w:rPr>
      </w:pPr>
      <w:r w:rsidRPr="0051540D">
        <w:rPr>
          <w:rFonts w:ascii="Arial" w:eastAsia="Calibri" w:hAnsi="Arial" w:cs="Arial"/>
          <w:sz w:val="20"/>
          <w:szCs w:val="20"/>
        </w:rPr>
        <w:t>di accettare, senza condizione o riserva alcuna, tutte le norme e disposizioni contenute nel disciplinare di gara</w:t>
      </w:r>
      <w:r w:rsidR="005A6C24">
        <w:rPr>
          <w:rFonts w:ascii="Arial" w:eastAsia="Calibri" w:hAnsi="Arial" w:cs="Arial"/>
          <w:sz w:val="20"/>
          <w:szCs w:val="20"/>
        </w:rPr>
        <w:t xml:space="preserve"> </w:t>
      </w:r>
      <w:r w:rsidR="00A059AB">
        <w:rPr>
          <w:rFonts w:ascii="Arial" w:eastAsia="Calibri" w:hAnsi="Arial" w:cs="Arial"/>
          <w:sz w:val="20"/>
          <w:szCs w:val="20"/>
        </w:rPr>
        <w:t>e</w:t>
      </w:r>
      <w:r w:rsidRPr="0051540D">
        <w:rPr>
          <w:rFonts w:ascii="Arial" w:eastAsia="Calibri" w:hAnsi="Arial" w:cs="Arial"/>
          <w:sz w:val="20"/>
          <w:szCs w:val="20"/>
        </w:rPr>
        <w:t xml:space="preserve"> nel capitolato speciale d’appalto</w:t>
      </w:r>
      <w:r w:rsidRPr="0051540D">
        <w:rPr>
          <w:rFonts w:ascii="Arial" w:eastAsia="Calibri" w:hAnsi="Arial" w:cs="Arial"/>
          <w:bCs/>
          <w:sz w:val="20"/>
          <w:szCs w:val="20"/>
        </w:rPr>
        <w:t>;</w:t>
      </w:r>
    </w:p>
    <w:p w14:paraId="4107910D" w14:textId="66180600" w:rsidR="004A3DAD" w:rsidRPr="0051540D" w:rsidRDefault="00D30CE7" w:rsidP="0051540D">
      <w:pPr>
        <w:numPr>
          <w:ilvl w:val="0"/>
          <w:numId w:val="28"/>
        </w:numPr>
        <w:suppressAutoHyphens w:val="0"/>
        <w:spacing w:before="120" w:line="276" w:lineRule="auto"/>
        <w:ind w:left="284" w:hanging="284"/>
        <w:jc w:val="both"/>
        <w:rPr>
          <w:rFonts w:ascii="Arial" w:eastAsia="Calibri" w:hAnsi="Arial" w:cs="Arial"/>
          <w:bCs/>
          <w:sz w:val="20"/>
          <w:szCs w:val="20"/>
        </w:rPr>
      </w:pPr>
      <w:r w:rsidRPr="00D30CE7">
        <w:rPr>
          <w:rFonts w:ascii="Arial" w:eastAsia="Calibri" w:hAnsi="Arial" w:cs="Arial"/>
          <w:bCs/>
          <w:sz w:val="20"/>
          <w:szCs w:val="20"/>
        </w:rPr>
        <w:t>di aver preso visione e di accettare, senza condizione o riserva alcuna, i chiarimenti (quesiti/risposte) resi disponibili mediante la piattaforma;</w:t>
      </w:r>
    </w:p>
    <w:p w14:paraId="5C749712" w14:textId="6EA66BD1" w:rsidR="0051540D" w:rsidRPr="0051540D" w:rsidRDefault="0051540D" w:rsidP="0051540D">
      <w:pPr>
        <w:numPr>
          <w:ilvl w:val="0"/>
          <w:numId w:val="28"/>
        </w:numPr>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di aver preso conoscenza e di aver tenuto conto nella formulazione dell’offerta delle condizioni contrattuali</w:t>
      </w:r>
      <w:r w:rsidR="008E7567">
        <w:rPr>
          <w:rFonts w:ascii="Arial" w:eastAsia="Calibri" w:hAnsi="Arial" w:cs="Arial"/>
          <w:sz w:val="20"/>
          <w:szCs w:val="20"/>
        </w:rPr>
        <w:t xml:space="preserve">, </w:t>
      </w:r>
      <w:r w:rsidRPr="0051540D">
        <w:rPr>
          <w:rFonts w:ascii="Arial" w:eastAsia="Calibri" w:hAnsi="Arial" w:cs="Arial"/>
          <w:sz w:val="20"/>
          <w:szCs w:val="20"/>
        </w:rPr>
        <w:t xml:space="preserve">degli obblighi e degli oneri relativi alle disposizioni in materia di sicurezza, di assicurazione, di condizioni di lavoro e di previdenza e assistenza </w:t>
      </w:r>
      <w:r w:rsidR="00853BF2" w:rsidRPr="00853BF2">
        <w:rPr>
          <w:rFonts w:ascii="Arial" w:eastAsia="Calibri" w:hAnsi="Arial" w:cs="Arial"/>
          <w:sz w:val="20"/>
          <w:szCs w:val="20"/>
        </w:rPr>
        <w:t>derivanti dal CCNL applicato al personale impiegato nell’esecuzione del contratto</w:t>
      </w:r>
      <w:r w:rsidRPr="0051540D">
        <w:rPr>
          <w:rFonts w:ascii="Arial" w:eastAsia="Calibri" w:hAnsi="Arial" w:cs="Arial"/>
          <w:sz w:val="20"/>
          <w:szCs w:val="20"/>
        </w:rPr>
        <w:t>;</w:t>
      </w:r>
    </w:p>
    <w:p w14:paraId="7FD46B32" w14:textId="45BEAB54" w:rsidR="0051540D" w:rsidRDefault="0051540D" w:rsidP="0051540D">
      <w:pPr>
        <w:numPr>
          <w:ilvl w:val="0"/>
          <w:numId w:val="28"/>
        </w:numPr>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 xml:space="preserve">di avere nel complesso preso conoscenza di tutte le circostanze generali, particolari e locali, nessuna esclusa ed eccettuata, suscettibili di influire sulla determinazione </w:t>
      </w:r>
      <w:r w:rsidR="005852B3">
        <w:rPr>
          <w:rFonts w:ascii="Arial" w:eastAsia="Calibri" w:hAnsi="Arial" w:cs="Arial"/>
          <w:sz w:val="20"/>
          <w:szCs w:val="20"/>
        </w:rPr>
        <w:t>dell’offerta</w:t>
      </w:r>
      <w:r w:rsidRPr="0051540D">
        <w:rPr>
          <w:rFonts w:ascii="Arial" w:eastAsia="Calibri" w:hAnsi="Arial" w:cs="Arial"/>
          <w:sz w:val="20"/>
          <w:szCs w:val="20"/>
        </w:rPr>
        <w:t xml:space="preserve">, sulle condizioni contrattuali e sull’esecuzione </w:t>
      </w:r>
      <w:r w:rsidR="005852B3">
        <w:rPr>
          <w:rFonts w:ascii="Arial" w:eastAsia="Calibri" w:hAnsi="Arial" w:cs="Arial"/>
          <w:sz w:val="20"/>
          <w:szCs w:val="20"/>
        </w:rPr>
        <w:t>del servizio</w:t>
      </w:r>
      <w:r w:rsidRPr="0051540D">
        <w:rPr>
          <w:rFonts w:ascii="Arial" w:eastAsia="Calibri" w:hAnsi="Arial" w:cs="Arial"/>
          <w:sz w:val="20"/>
          <w:szCs w:val="20"/>
        </w:rPr>
        <w:t xml:space="preserve"> e di aver giudicato </w:t>
      </w:r>
      <w:r w:rsidR="005852B3">
        <w:rPr>
          <w:rFonts w:ascii="Arial" w:eastAsia="Calibri" w:hAnsi="Arial" w:cs="Arial"/>
          <w:sz w:val="20"/>
          <w:szCs w:val="20"/>
        </w:rPr>
        <w:t>lo stesso</w:t>
      </w:r>
      <w:r w:rsidRPr="0051540D">
        <w:rPr>
          <w:rFonts w:ascii="Arial" w:eastAsia="Calibri" w:hAnsi="Arial" w:cs="Arial"/>
          <w:sz w:val="20"/>
          <w:szCs w:val="20"/>
        </w:rPr>
        <w:t xml:space="preserve"> </w:t>
      </w:r>
      <w:r w:rsidR="005852B3">
        <w:rPr>
          <w:rFonts w:ascii="Arial" w:eastAsia="Calibri" w:hAnsi="Arial" w:cs="Arial"/>
          <w:sz w:val="20"/>
          <w:szCs w:val="20"/>
        </w:rPr>
        <w:t>eseguibile,</w:t>
      </w:r>
      <w:r w:rsidRPr="0051540D">
        <w:rPr>
          <w:rFonts w:ascii="Arial" w:eastAsia="Calibri" w:hAnsi="Arial" w:cs="Arial"/>
          <w:sz w:val="20"/>
          <w:szCs w:val="20"/>
        </w:rPr>
        <w:t xml:space="preserve"> remunerativ</w:t>
      </w:r>
      <w:r w:rsidR="005852B3">
        <w:rPr>
          <w:rFonts w:ascii="Arial" w:eastAsia="Calibri" w:hAnsi="Arial" w:cs="Arial"/>
          <w:sz w:val="20"/>
          <w:szCs w:val="20"/>
        </w:rPr>
        <w:t>o</w:t>
      </w:r>
      <w:r w:rsidRPr="0051540D">
        <w:rPr>
          <w:rFonts w:ascii="Arial" w:eastAsia="Calibri" w:hAnsi="Arial" w:cs="Arial"/>
          <w:sz w:val="20"/>
          <w:szCs w:val="20"/>
        </w:rPr>
        <w:t xml:space="preserve"> e tal</w:t>
      </w:r>
      <w:r w:rsidR="005852B3">
        <w:rPr>
          <w:rFonts w:ascii="Arial" w:eastAsia="Calibri" w:hAnsi="Arial" w:cs="Arial"/>
          <w:sz w:val="20"/>
          <w:szCs w:val="20"/>
        </w:rPr>
        <w:t>e</w:t>
      </w:r>
      <w:r w:rsidRPr="0051540D">
        <w:rPr>
          <w:rFonts w:ascii="Arial" w:eastAsia="Calibri" w:hAnsi="Arial" w:cs="Arial"/>
          <w:sz w:val="20"/>
          <w:szCs w:val="20"/>
        </w:rPr>
        <w:t xml:space="preserve"> da consentire il ribasso offerto;</w:t>
      </w:r>
    </w:p>
    <w:p w14:paraId="2A3FC0A6" w14:textId="2263225B" w:rsidR="00360469" w:rsidRPr="0051540D" w:rsidRDefault="00D84523" w:rsidP="0051540D">
      <w:pPr>
        <w:numPr>
          <w:ilvl w:val="0"/>
          <w:numId w:val="28"/>
        </w:numPr>
        <w:suppressAutoHyphens w:val="0"/>
        <w:spacing w:before="120" w:line="276" w:lineRule="auto"/>
        <w:ind w:left="284" w:hanging="284"/>
        <w:jc w:val="both"/>
        <w:rPr>
          <w:rFonts w:ascii="Arial" w:eastAsia="Calibri" w:hAnsi="Arial" w:cs="Arial"/>
          <w:sz w:val="20"/>
          <w:szCs w:val="20"/>
        </w:rPr>
      </w:pPr>
      <w:r w:rsidRPr="00D84523">
        <w:rPr>
          <w:rFonts w:ascii="Arial" w:eastAsia="Calibri" w:hAnsi="Arial" w:cs="Arial"/>
          <w:sz w:val="20"/>
          <w:szCs w:val="20"/>
        </w:rPr>
        <w:t>che la propria offerta sarà irrevocabile e resterà immutata sino al centottantesimo giorno successivo alla data di scadenza del termine stabilito per la presentazione delle offerte</w:t>
      </w:r>
      <w:r>
        <w:rPr>
          <w:rFonts w:ascii="Arial" w:eastAsia="Calibri" w:hAnsi="Arial" w:cs="Arial"/>
          <w:sz w:val="20"/>
          <w:szCs w:val="20"/>
        </w:rPr>
        <w:t>;</w:t>
      </w:r>
    </w:p>
    <w:p w14:paraId="13215F51" w14:textId="6BDB67C3" w:rsidR="0051540D" w:rsidRPr="0051540D" w:rsidRDefault="0051540D" w:rsidP="0051540D">
      <w:pPr>
        <w:numPr>
          <w:ilvl w:val="0"/>
          <w:numId w:val="28"/>
        </w:numPr>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di aver preso conoscenza delle condizioni locali</w:t>
      </w:r>
      <w:r w:rsidR="00A25141">
        <w:rPr>
          <w:rFonts w:ascii="Arial" w:eastAsia="Calibri" w:hAnsi="Arial" w:cs="Arial"/>
          <w:sz w:val="20"/>
          <w:szCs w:val="20"/>
        </w:rPr>
        <w:t xml:space="preserve"> e </w:t>
      </w:r>
      <w:r w:rsidRPr="0051540D">
        <w:rPr>
          <w:rFonts w:ascii="Arial" w:eastAsia="Calibri" w:hAnsi="Arial" w:cs="Arial"/>
          <w:sz w:val="20"/>
          <w:szCs w:val="20"/>
        </w:rPr>
        <w:t xml:space="preserve">della viabilità </w:t>
      </w:r>
      <w:r w:rsidR="00A25141">
        <w:rPr>
          <w:rFonts w:ascii="Arial" w:eastAsia="Calibri" w:hAnsi="Arial" w:cs="Arial"/>
          <w:sz w:val="20"/>
          <w:szCs w:val="20"/>
        </w:rPr>
        <w:t>interessata dal servizio di che trattasi</w:t>
      </w:r>
      <w:r w:rsidRPr="0051540D">
        <w:rPr>
          <w:rFonts w:ascii="Arial" w:eastAsia="Calibri" w:hAnsi="Arial" w:cs="Arial"/>
          <w:sz w:val="20"/>
          <w:szCs w:val="20"/>
        </w:rPr>
        <w:t>;</w:t>
      </w:r>
    </w:p>
    <w:p w14:paraId="2F40E2B5" w14:textId="423458D7" w:rsidR="0051540D" w:rsidRDefault="0051540D" w:rsidP="0051540D">
      <w:pPr>
        <w:numPr>
          <w:ilvl w:val="0"/>
          <w:numId w:val="28"/>
        </w:numPr>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 xml:space="preserve">di </w:t>
      </w:r>
      <w:r w:rsidR="00F13EEC">
        <w:rPr>
          <w:rFonts w:ascii="Arial" w:eastAsia="Calibri" w:hAnsi="Arial" w:cs="Arial"/>
          <w:sz w:val="20"/>
          <w:szCs w:val="20"/>
        </w:rPr>
        <w:t xml:space="preserve">impegnarsi </w:t>
      </w:r>
      <w:r w:rsidR="00E628CE">
        <w:rPr>
          <w:rFonts w:ascii="Arial" w:eastAsia="Calibri" w:hAnsi="Arial" w:cs="Arial"/>
          <w:sz w:val="20"/>
          <w:szCs w:val="20"/>
        </w:rPr>
        <w:t>a garantire</w:t>
      </w:r>
      <w:r w:rsidR="0006541E">
        <w:rPr>
          <w:rFonts w:ascii="Arial" w:eastAsia="Calibri" w:hAnsi="Arial" w:cs="Arial"/>
          <w:sz w:val="20"/>
          <w:szCs w:val="20"/>
        </w:rPr>
        <w:t xml:space="preserve"> la piena disponibilità de</w:t>
      </w:r>
      <w:r w:rsidR="00F13EEC">
        <w:rPr>
          <w:rFonts w:ascii="Arial" w:eastAsia="Calibri" w:hAnsi="Arial" w:cs="Arial"/>
          <w:sz w:val="20"/>
          <w:szCs w:val="20"/>
        </w:rPr>
        <w:t>i mezzi e del personale</w:t>
      </w:r>
      <w:r w:rsidRPr="0051540D">
        <w:rPr>
          <w:rFonts w:ascii="Arial" w:eastAsia="Calibri" w:hAnsi="Arial" w:cs="Arial"/>
          <w:sz w:val="20"/>
          <w:szCs w:val="20"/>
        </w:rPr>
        <w:t xml:space="preserve"> da impiegare </w:t>
      </w:r>
      <w:r w:rsidR="0006541E">
        <w:rPr>
          <w:rFonts w:ascii="Arial" w:eastAsia="Calibri" w:hAnsi="Arial" w:cs="Arial"/>
          <w:sz w:val="20"/>
          <w:szCs w:val="20"/>
        </w:rPr>
        <w:t>nel servizio</w:t>
      </w:r>
      <w:r w:rsidRPr="0051540D">
        <w:rPr>
          <w:rFonts w:ascii="Arial" w:eastAsia="Calibri" w:hAnsi="Arial" w:cs="Arial"/>
          <w:sz w:val="20"/>
          <w:szCs w:val="20"/>
        </w:rPr>
        <w:t xml:space="preserve">, in relazione ai tempi previsti per l’esecuzione </w:t>
      </w:r>
      <w:r w:rsidR="0006541E">
        <w:rPr>
          <w:rFonts w:ascii="Arial" w:eastAsia="Calibri" w:hAnsi="Arial" w:cs="Arial"/>
          <w:sz w:val="20"/>
          <w:szCs w:val="20"/>
        </w:rPr>
        <w:t>dello stesso e conformemente a quanto indicato nel Capitolato Speciale di Appalto e quanto indicato nell’offerta tecnica</w:t>
      </w:r>
      <w:r w:rsidRPr="0051540D">
        <w:rPr>
          <w:rFonts w:ascii="Arial" w:eastAsia="Calibri" w:hAnsi="Arial" w:cs="Arial"/>
          <w:sz w:val="20"/>
          <w:szCs w:val="20"/>
        </w:rPr>
        <w:t>;</w:t>
      </w:r>
    </w:p>
    <w:p w14:paraId="1985C18F" w14:textId="77777777" w:rsidR="00062A7D" w:rsidRPr="00336D32" w:rsidRDefault="00062A7D" w:rsidP="00062A7D">
      <w:pPr>
        <w:numPr>
          <w:ilvl w:val="0"/>
          <w:numId w:val="28"/>
        </w:numPr>
        <w:suppressAutoHyphens w:val="0"/>
        <w:spacing w:before="120" w:line="276" w:lineRule="auto"/>
        <w:ind w:left="284" w:hanging="284"/>
        <w:jc w:val="both"/>
        <w:rPr>
          <w:rFonts w:ascii="Arial" w:eastAsia="Calibri" w:hAnsi="Arial" w:cs="Arial"/>
          <w:sz w:val="20"/>
          <w:szCs w:val="20"/>
        </w:rPr>
      </w:pPr>
      <w:r w:rsidRPr="00336D32">
        <w:rPr>
          <w:rFonts w:ascii="Arial" w:eastAsia="Calibri" w:hAnsi="Arial" w:cs="Arial"/>
          <w:sz w:val="20"/>
          <w:szCs w:val="20"/>
        </w:rPr>
        <w:t>che in caso di subappalto:</w:t>
      </w:r>
    </w:p>
    <w:p w14:paraId="3B5F5C3F" w14:textId="77777777" w:rsidR="00062A7D" w:rsidRPr="00336D32" w:rsidRDefault="00062A7D" w:rsidP="00062A7D">
      <w:pPr>
        <w:suppressAutoHyphens w:val="0"/>
        <w:spacing w:before="120" w:line="276" w:lineRule="auto"/>
        <w:ind w:left="284"/>
        <w:jc w:val="both"/>
        <w:rPr>
          <w:rFonts w:ascii="Arial" w:eastAsia="Calibri" w:hAnsi="Arial" w:cs="Arial"/>
          <w:sz w:val="20"/>
          <w:szCs w:val="20"/>
        </w:rPr>
      </w:pPr>
      <w:r w:rsidRPr="00336D32">
        <w:rPr>
          <w:rFonts w:ascii="Arial" w:eastAsia="Calibri" w:hAnsi="Arial" w:cs="Arial"/>
          <w:bCs/>
          <w:sz w:val="20"/>
          <w:szCs w:val="20"/>
          <w:lang w:val="en-US"/>
        </w:rPr>
        <w:fldChar w:fldCharType="begin">
          <w:ffData>
            <w:name w:val="Controllo8"/>
            <w:enabled/>
            <w:calcOnExit w:val="0"/>
            <w:checkBox>
              <w:sizeAuto/>
              <w:default w:val="0"/>
            </w:checkBox>
          </w:ffData>
        </w:fldChar>
      </w:r>
      <w:r w:rsidRPr="00336D32">
        <w:rPr>
          <w:rFonts w:ascii="Arial" w:eastAsia="Calibri" w:hAnsi="Arial" w:cs="Arial"/>
          <w:bCs/>
          <w:sz w:val="20"/>
          <w:szCs w:val="20"/>
        </w:rPr>
        <w:instrText xml:space="preserve"> FORMCHECKBOX </w:instrText>
      </w:r>
      <w:r w:rsidRPr="00336D32">
        <w:rPr>
          <w:rFonts w:ascii="Arial" w:eastAsia="Calibri" w:hAnsi="Arial" w:cs="Arial"/>
          <w:bCs/>
          <w:sz w:val="20"/>
          <w:szCs w:val="20"/>
          <w:lang w:val="en-US"/>
        </w:rPr>
      </w:r>
      <w:r w:rsidRPr="00336D32">
        <w:rPr>
          <w:rFonts w:ascii="Arial" w:eastAsia="Calibri" w:hAnsi="Arial" w:cs="Arial"/>
          <w:bCs/>
          <w:sz w:val="20"/>
          <w:szCs w:val="20"/>
          <w:lang w:val="en-US"/>
        </w:rPr>
        <w:fldChar w:fldCharType="separate"/>
      </w:r>
      <w:r w:rsidRPr="00336D32">
        <w:rPr>
          <w:rFonts w:ascii="Arial" w:eastAsia="Calibri" w:hAnsi="Arial" w:cs="Arial"/>
          <w:sz w:val="20"/>
          <w:szCs w:val="20"/>
        </w:rPr>
        <w:fldChar w:fldCharType="end"/>
      </w:r>
      <w:r w:rsidRPr="00336D32">
        <w:rPr>
          <w:rFonts w:ascii="Arial" w:eastAsia="Calibri" w:hAnsi="Arial" w:cs="Arial"/>
          <w:bCs/>
          <w:sz w:val="20"/>
          <w:szCs w:val="20"/>
        </w:rPr>
        <w:t xml:space="preserve"> </w:t>
      </w:r>
      <w:r w:rsidRPr="00336D32">
        <w:rPr>
          <w:rFonts w:ascii="Arial" w:eastAsia="Calibri" w:hAnsi="Arial" w:cs="Arial"/>
          <w:sz w:val="20"/>
          <w:szCs w:val="20"/>
        </w:rPr>
        <w:t>si impegna a subappaltare alle piccole e medie imprese una quota non inferiore al 20 per cento delle prestazioni che intende subappaltare:</w:t>
      </w:r>
    </w:p>
    <w:p w14:paraId="5462B9CC" w14:textId="77777777" w:rsidR="00062A7D" w:rsidRPr="00336D32" w:rsidRDefault="00062A7D" w:rsidP="00062A7D">
      <w:pPr>
        <w:suppressAutoHyphens w:val="0"/>
        <w:spacing w:before="120" w:line="276" w:lineRule="auto"/>
        <w:ind w:left="284"/>
        <w:jc w:val="both"/>
        <w:rPr>
          <w:rFonts w:ascii="Arial" w:eastAsia="Calibri" w:hAnsi="Arial" w:cs="Arial"/>
          <w:b/>
          <w:bCs/>
          <w:sz w:val="20"/>
          <w:szCs w:val="20"/>
        </w:rPr>
      </w:pPr>
      <w:r w:rsidRPr="00336D32">
        <w:rPr>
          <w:rFonts w:ascii="Arial" w:eastAsia="Calibri" w:hAnsi="Arial" w:cs="Arial"/>
          <w:b/>
          <w:bCs/>
          <w:sz w:val="20"/>
          <w:szCs w:val="20"/>
        </w:rPr>
        <w:t>oppure</w:t>
      </w:r>
    </w:p>
    <w:p w14:paraId="0AA5E66E" w14:textId="5FDF53C2" w:rsidR="00062A7D" w:rsidRDefault="00062A7D" w:rsidP="00062A7D">
      <w:pPr>
        <w:suppressAutoHyphens w:val="0"/>
        <w:spacing w:before="120" w:line="276" w:lineRule="auto"/>
        <w:ind w:left="284"/>
        <w:jc w:val="both"/>
        <w:rPr>
          <w:rFonts w:ascii="Arial" w:hAnsi="Arial" w:cs="Arial"/>
          <w:noProof/>
          <w:sz w:val="20"/>
          <w:szCs w:val="20"/>
        </w:rPr>
      </w:pPr>
      <w:r w:rsidRPr="00336D32">
        <w:rPr>
          <w:rFonts w:ascii="Arial" w:eastAsia="Calibri" w:hAnsi="Arial" w:cs="Arial"/>
          <w:bCs/>
          <w:sz w:val="20"/>
          <w:szCs w:val="20"/>
          <w:lang w:val="en-US"/>
        </w:rPr>
        <w:fldChar w:fldCharType="begin">
          <w:ffData>
            <w:name w:val="Controllo8"/>
            <w:enabled/>
            <w:calcOnExit w:val="0"/>
            <w:checkBox>
              <w:sizeAuto/>
              <w:default w:val="0"/>
            </w:checkBox>
          </w:ffData>
        </w:fldChar>
      </w:r>
      <w:r w:rsidRPr="00336D32">
        <w:rPr>
          <w:rFonts w:ascii="Arial" w:eastAsia="Calibri" w:hAnsi="Arial" w:cs="Arial"/>
          <w:bCs/>
          <w:sz w:val="20"/>
          <w:szCs w:val="20"/>
        </w:rPr>
        <w:instrText xml:space="preserve"> FORMCHECKBOX </w:instrText>
      </w:r>
      <w:r w:rsidRPr="00336D32">
        <w:rPr>
          <w:rFonts w:ascii="Arial" w:eastAsia="Calibri" w:hAnsi="Arial" w:cs="Arial"/>
          <w:bCs/>
          <w:sz w:val="20"/>
          <w:szCs w:val="20"/>
          <w:lang w:val="en-US"/>
        </w:rPr>
      </w:r>
      <w:r w:rsidRPr="00336D32">
        <w:rPr>
          <w:rFonts w:ascii="Arial" w:eastAsia="Calibri" w:hAnsi="Arial" w:cs="Arial"/>
          <w:bCs/>
          <w:sz w:val="20"/>
          <w:szCs w:val="20"/>
          <w:lang w:val="en-US"/>
        </w:rPr>
        <w:fldChar w:fldCharType="separate"/>
      </w:r>
      <w:r w:rsidRPr="00336D32">
        <w:rPr>
          <w:rFonts w:ascii="Arial" w:eastAsia="Calibri" w:hAnsi="Arial" w:cs="Arial"/>
          <w:sz w:val="20"/>
          <w:szCs w:val="20"/>
        </w:rPr>
        <w:fldChar w:fldCharType="end"/>
      </w:r>
      <w:r w:rsidRPr="00336D32">
        <w:rPr>
          <w:rFonts w:ascii="Arial" w:eastAsia="Calibri" w:hAnsi="Arial" w:cs="Arial"/>
          <w:bCs/>
          <w:sz w:val="20"/>
          <w:szCs w:val="20"/>
        </w:rPr>
        <w:t xml:space="preserve"> </w:t>
      </w:r>
      <w:r w:rsidRPr="00336D32">
        <w:rPr>
          <w:rFonts w:ascii="Arial" w:eastAsia="Calibri" w:hAnsi="Arial" w:cs="Arial"/>
          <w:sz w:val="20"/>
          <w:szCs w:val="20"/>
        </w:rPr>
        <w:t xml:space="preserve">si impegna a subappaltare alle piccole e medie imprese una quota </w:t>
      </w:r>
      <w:r w:rsidR="00C03DC5">
        <w:rPr>
          <w:rFonts w:ascii="Arial" w:eastAsia="Calibri" w:hAnsi="Arial" w:cs="Arial"/>
          <w:sz w:val="20"/>
          <w:szCs w:val="20"/>
        </w:rPr>
        <w:t>(</w:t>
      </w:r>
      <w:r w:rsidRPr="00336D32">
        <w:rPr>
          <w:rFonts w:ascii="Arial" w:eastAsia="Calibri" w:hAnsi="Arial" w:cs="Arial"/>
          <w:sz w:val="20"/>
          <w:szCs w:val="20"/>
        </w:rPr>
        <w:t>inferiore al 20 per cento</w:t>
      </w:r>
      <w:r w:rsidR="00C03DC5">
        <w:rPr>
          <w:rFonts w:ascii="Arial" w:eastAsia="Calibri" w:hAnsi="Arial" w:cs="Arial"/>
          <w:sz w:val="20"/>
          <w:szCs w:val="20"/>
        </w:rPr>
        <w:t>) pari al _____ per cento</w:t>
      </w:r>
      <w:r w:rsidRPr="00336D32">
        <w:rPr>
          <w:rFonts w:ascii="Arial" w:eastAsia="Calibri" w:hAnsi="Arial" w:cs="Arial"/>
          <w:sz w:val="20"/>
          <w:szCs w:val="20"/>
        </w:rPr>
        <w:t>, per le seguenti motivazioni _____________________________________</w:t>
      </w:r>
      <w:r w:rsidRPr="00336D32">
        <w:rPr>
          <w:rFonts w:ascii="Arial" w:hAnsi="Arial" w:cs="Arial"/>
          <w:noProof/>
          <w:sz w:val="20"/>
          <w:szCs w:val="20"/>
        </w:rPr>
        <w:t>;</w:t>
      </w:r>
    </w:p>
    <w:p w14:paraId="03EF0121" w14:textId="7F3CD7AA" w:rsidR="00144121" w:rsidRPr="0051540D" w:rsidRDefault="00144121" w:rsidP="00144121">
      <w:pPr>
        <w:numPr>
          <w:ilvl w:val="0"/>
          <w:numId w:val="28"/>
        </w:numPr>
        <w:suppressAutoHyphens w:val="0"/>
        <w:spacing w:before="120" w:line="276" w:lineRule="auto"/>
        <w:ind w:left="284" w:hanging="284"/>
        <w:jc w:val="both"/>
        <w:rPr>
          <w:rFonts w:ascii="Arial" w:eastAsia="Calibri" w:hAnsi="Arial" w:cs="Arial"/>
          <w:sz w:val="20"/>
          <w:szCs w:val="20"/>
        </w:rPr>
      </w:pPr>
      <w:r>
        <w:rPr>
          <w:rFonts w:ascii="Arial" w:eastAsia="Calibri" w:hAnsi="Arial" w:cs="Arial"/>
          <w:sz w:val="20"/>
          <w:szCs w:val="20"/>
        </w:rPr>
        <w:t xml:space="preserve">di ricorrere all’istituto dell’avvalimento e di avvalersi dell’operatore economico _________________ e a tal fine allega </w:t>
      </w:r>
      <w:r w:rsidR="00C85DC4">
        <w:rPr>
          <w:rFonts w:ascii="Arial" w:eastAsia="Calibri" w:hAnsi="Arial" w:cs="Arial"/>
          <w:sz w:val="20"/>
          <w:szCs w:val="20"/>
        </w:rPr>
        <w:t>il contratto di avvalimento secondo le indicazioni di cui all’articolo 8 del Disciplinare di gara</w:t>
      </w:r>
    </w:p>
    <w:p w14:paraId="3A20BAE3" w14:textId="44888212" w:rsidR="0051540D" w:rsidRPr="001A5F2F" w:rsidRDefault="0051540D" w:rsidP="001A5F2F">
      <w:pPr>
        <w:numPr>
          <w:ilvl w:val="0"/>
          <w:numId w:val="28"/>
        </w:numPr>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che l’indirizzo PEC e/o mail indicati nel DGUE sono idonei per l’invio per l’eventuale richiesta di integrazioni di cui all’art. 101, del D.lgs. n. 36/2023 (soccorso istruttorio) e qualsiasi altra comunicazione prevista dal medesimo decreto;</w:t>
      </w:r>
    </w:p>
    <w:p w14:paraId="14AE6538" w14:textId="77777777" w:rsidR="0051540D" w:rsidRPr="0051540D" w:rsidRDefault="0051540D" w:rsidP="0051540D">
      <w:pPr>
        <w:pStyle w:val="Paragrafoelenco"/>
        <w:widowControl/>
        <w:numPr>
          <w:ilvl w:val="0"/>
          <w:numId w:val="28"/>
        </w:numPr>
        <w:spacing w:before="240" w:line="276" w:lineRule="auto"/>
        <w:ind w:left="284" w:hanging="284"/>
        <w:jc w:val="both"/>
        <w:rPr>
          <w:rFonts w:eastAsia="Calibri" w:cs="Arial"/>
          <w:b/>
          <w:sz w:val="20"/>
          <w:szCs w:val="20"/>
        </w:rPr>
      </w:pPr>
      <w:r w:rsidRPr="0051540D">
        <w:rPr>
          <w:rFonts w:eastAsia="Times New Roman" w:cs="Arial"/>
          <w:bCs/>
          <w:noProof/>
          <w:sz w:val="20"/>
          <w:szCs w:val="20"/>
        </w:rPr>
        <w:fldChar w:fldCharType="begin">
          <w:ffData>
            <w:name w:val="Controllo8"/>
            <w:enabled/>
            <w:calcOnExit w:val="0"/>
            <w:checkBox>
              <w:sizeAuto/>
              <w:default w:val="0"/>
            </w:checkBox>
          </w:ffData>
        </w:fldChar>
      </w:r>
      <w:r w:rsidRPr="0051540D">
        <w:rPr>
          <w:rFonts w:eastAsia="Times New Roman" w:cs="Arial"/>
          <w:bCs/>
          <w:noProof/>
          <w:sz w:val="20"/>
          <w:szCs w:val="20"/>
        </w:rPr>
        <w:instrText xml:space="preserve"> FORMCHECKBOX </w:instrText>
      </w:r>
      <w:r w:rsidRPr="0051540D">
        <w:rPr>
          <w:rFonts w:eastAsia="Times New Roman" w:cs="Arial"/>
          <w:bCs/>
          <w:noProof/>
          <w:sz w:val="20"/>
          <w:szCs w:val="20"/>
        </w:rPr>
      </w:r>
      <w:r w:rsidRPr="0051540D">
        <w:rPr>
          <w:rFonts w:eastAsia="Times New Roman" w:cs="Arial"/>
          <w:bCs/>
          <w:noProof/>
          <w:sz w:val="20"/>
          <w:szCs w:val="20"/>
        </w:rPr>
        <w:fldChar w:fldCharType="separate"/>
      </w:r>
      <w:r w:rsidRPr="0051540D">
        <w:rPr>
          <w:rFonts w:eastAsia="Times New Roman" w:cs="Arial"/>
          <w:bCs/>
          <w:noProof/>
          <w:sz w:val="20"/>
          <w:szCs w:val="20"/>
        </w:rPr>
        <w:fldChar w:fldCharType="end"/>
      </w:r>
      <w:r w:rsidRPr="0051540D">
        <w:rPr>
          <w:rFonts w:eastAsia="Times New Roman" w:cs="Arial"/>
          <w:bCs/>
          <w:noProof/>
          <w:sz w:val="20"/>
          <w:szCs w:val="20"/>
        </w:rPr>
        <w:t xml:space="preserve"> </w:t>
      </w:r>
      <w:r w:rsidRPr="0051540D">
        <w:rPr>
          <w:rFonts w:eastAsia="Calibri" w:cs="Arial"/>
          <w:sz w:val="20"/>
          <w:szCs w:val="20"/>
        </w:rPr>
        <w:t>di non essersi avvalso di piani individuali di emersione di cui alla Legge n. 383/2001</w:t>
      </w:r>
      <w:r w:rsidRPr="0051540D">
        <w:rPr>
          <w:rFonts w:eastAsia="Calibri" w:cs="Arial"/>
          <w:b/>
          <w:sz w:val="20"/>
          <w:szCs w:val="20"/>
        </w:rPr>
        <w:t>;</w:t>
      </w:r>
    </w:p>
    <w:p w14:paraId="016DC527" w14:textId="77777777" w:rsidR="0051540D" w:rsidRPr="0051540D" w:rsidRDefault="0051540D" w:rsidP="0051540D">
      <w:pPr>
        <w:spacing w:before="120" w:line="276" w:lineRule="auto"/>
        <w:ind w:left="284"/>
        <w:jc w:val="both"/>
        <w:rPr>
          <w:rFonts w:ascii="Arial" w:eastAsia="Calibri" w:hAnsi="Arial" w:cs="Arial"/>
          <w:b/>
          <w:sz w:val="20"/>
          <w:szCs w:val="20"/>
        </w:rPr>
      </w:pPr>
      <w:r w:rsidRPr="0051540D">
        <w:rPr>
          <w:rFonts w:ascii="Arial" w:eastAsia="Calibri" w:hAnsi="Arial" w:cs="Arial"/>
          <w:b/>
          <w:sz w:val="20"/>
          <w:szCs w:val="20"/>
        </w:rPr>
        <w:t>oppure</w:t>
      </w:r>
    </w:p>
    <w:p w14:paraId="6B31184C" w14:textId="77777777" w:rsidR="0051540D" w:rsidRPr="0051540D" w:rsidRDefault="0051540D" w:rsidP="0051540D">
      <w:pPr>
        <w:spacing w:before="120" w:line="276" w:lineRule="auto"/>
        <w:ind w:left="284"/>
        <w:jc w:val="both"/>
        <w:rPr>
          <w:rFonts w:ascii="Arial" w:eastAsia="Calibri" w:hAnsi="Arial" w:cs="Arial"/>
          <w:sz w:val="20"/>
          <w:szCs w:val="20"/>
        </w:rPr>
      </w:pPr>
      <w:r w:rsidRPr="0051540D">
        <w:rPr>
          <w:rFonts w:ascii="Arial" w:hAnsi="Arial" w:cs="Arial"/>
          <w:bCs/>
          <w:noProof/>
          <w:sz w:val="20"/>
          <w:szCs w:val="20"/>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rPr>
      </w:r>
      <w:r w:rsidRPr="0051540D">
        <w:rPr>
          <w:rFonts w:ascii="Arial" w:hAnsi="Arial" w:cs="Arial"/>
          <w:bCs/>
          <w:noProof/>
          <w:sz w:val="20"/>
          <w:szCs w:val="20"/>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w:t>
      </w:r>
      <w:r w:rsidRPr="0051540D">
        <w:rPr>
          <w:rFonts w:ascii="Arial" w:eastAsia="Calibri" w:hAnsi="Arial" w:cs="Arial"/>
          <w:sz w:val="20"/>
          <w:szCs w:val="20"/>
        </w:rPr>
        <w:t>di essersi avvalso di piani individuali di emersione di cui alla Legge n. 383/2001 ma che il periodo di emersione si è concluso;</w:t>
      </w:r>
    </w:p>
    <w:p w14:paraId="557DFF1D" w14:textId="77777777" w:rsidR="0051540D" w:rsidRDefault="0051540D" w:rsidP="0051540D">
      <w:pPr>
        <w:numPr>
          <w:ilvl w:val="0"/>
          <w:numId w:val="28"/>
        </w:numPr>
        <w:pBdr>
          <w:top w:val="nil"/>
          <w:left w:val="nil"/>
          <w:bottom w:val="nil"/>
          <w:right w:val="nil"/>
          <w:between w:val="nil"/>
        </w:pBdr>
        <w:tabs>
          <w:tab w:val="left" w:pos="0"/>
          <w:tab w:val="left" w:pos="1125"/>
          <w:tab w:val="left" w:pos="8496"/>
        </w:tabs>
        <w:suppressAutoHyphens w:val="0"/>
        <w:spacing w:before="120" w:line="276" w:lineRule="auto"/>
        <w:ind w:left="284" w:hanging="284"/>
        <w:jc w:val="both"/>
        <w:rPr>
          <w:rFonts w:ascii="Arial" w:eastAsia="Calibri" w:hAnsi="Arial" w:cs="Arial"/>
          <w:sz w:val="20"/>
          <w:szCs w:val="20"/>
        </w:rPr>
      </w:pPr>
      <w:bookmarkStart w:id="0" w:name="_heading=h.3dy6vkm" w:colFirst="0" w:colLast="0"/>
      <w:bookmarkEnd w:id="0"/>
      <w:r w:rsidRPr="0051540D">
        <w:rPr>
          <w:rFonts w:ascii="Arial" w:eastAsia="Calibri" w:hAnsi="Arial" w:cs="Arial"/>
          <w:sz w:val="20"/>
          <w:szCs w:val="20"/>
        </w:rPr>
        <w:t>di aver ricevuto l’informativa sul trattamento dei dati personali di cui agli artt. 13 e 14 del Regolamento europeo n. 679/2016, inserita all’interno del disciplinare di gara;</w:t>
      </w:r>
    </w:p>
    <w:p w14:paraId="6CDCCB40" w14:textId="250A72EE" w:rsidR="001419D2" w:rsidRPr="00871588" w:rsidRDefault="00871588" w:rsidP="0051540D">
      <w:pPr>
        <w:numPr>
          <w:ilvl w:val="0"/>
          <w:numId w:val="28"/>
        </w:numPr>
        <w:pBdr>
          <w:top w:val="nil"/>
          <w:left w:val="nil"/>
          <w:bottom w:val="nil"/>
          <w:right w:val="nil"/>
          <w:between w:val="nil"/>
        </w:pBdr>
        <w:tabs>
          <w:tab w:val="left" w:pos="0"/>
          <w:tab w:val="left" w:pos="1125"/>
          <w:tab w:val="left" w:pos="8496"/>
        </w:tabs>
        <w:suppressAutoHyphens w:val="0"/>
        <w:spacing w:before="120" w:line="276" w:lineRule="auto"/>
        <w:ind w:left="284" w:hanging="284"/>
        <w:jc w:val="both"/>
        <w:rPr>
          <w:rFonts w:ascii="Arial" w:eastAsia="Calibri" w:hAnsi="Arial" w:cs="Arial"/>
          <w:i/>
          <w:iCs/>
          <w:sz w:val="20"/>
          <w:szCs w:val="20"/>
        </w:rPr>
      </w:pPr>
      <w:r w:rsidRPr="00871588">
        <w:rPr>
          <w:rFonts w:ascii="Arial" w:eastAsia="Calibri" w:hAnsi="Arial" w:cs="Arial"/>
          <w:i/>
          <w:iCs/>
          <w:sz w:val="20"/>
          <w:szCs w:val="20"/>
        </w:rPr>
        <w:t>i</w:t>
      </w:r>
      <w:r w:rsidR="00BC0CAF" w:rsidRPr="00871588">
        <w:rPr>
          <w:rFonts w:ascii="Arial" w:eastAsia="Calibri" w:hAnsi="Arial" w:cs="Arial"/>
          <w:i/>
          <w:iCs/>
          <w:sz w:val="20"/>
          <w:szCs w:val="20"/>
        </w:rPr>
        <w:t xml:space="preserve">n caso di </w:t>
      </w:r>
      <w:r w:rsidR="000F6A7D" w:rsidRPr="00871588">
        <w:rPr>
          <w:rFonts w:ascii="Arial" w:eastAsia="Calibri" w:hAnsi="Arial" w:cs="Arial"/>
          <w:i/>
          <w:iCs/>
          <w:sz w:val="20"/>
          <w:szCs w:val="20"/>
        </w:rPr>
        <w:t>sottoposizione a concordato preventivo con continuità aziendale</w:t>
      </w:r>
      <w:r>
        <w:rPr>
          <w:rFonts w:ascii="Arial" w:eastAsia="Calibri" w:hAnsi="Arial" w:cs="Arial"/>
          <w:i/>
          <w:iCs/>
          <w:sz w:val="20"/>
          <w:szCs w:val="20"/>
        </w:rPr>
        <w:t>:</w:t>
      </w:r>
    </w:p>
    <w:p w14:paraId="4B775092" w14:textId="3A2171F8" w:rsidR="000F6A7D" w:rsidRPr="00644EAE" w:rsidRDefault="00BE231E" w:rsidP="00644EAE">
      <w:pPr>
        <w:pStyle w:val="Paragrafoelenco"/>
        <w:numPr>
          <w:ilvl w:val="0"/>
          <w:numId w:val="29"/>
        </w:numPr>
        <w:pBdr>
          <w:top w:val="nil"/>
          <w:left w:val="nil"/>
          <w:bottom w:val="nil"/>
          <w:right w:val="nil"/>
          <w:between w:val="nil"/>
        </w:pBdr>
        <w:tabs>
          <w:tab w:val="left" w:pos="0"/>
          <w:tab w:val="left" w:pos="1125"/>
          <w:tab w:val="left" w:pos="8496"/>
        </w:tabs>
        <w:spacing w:before="120" w:line="276" w:lineRule="auto"/>
        <w:jc w:val="both"/>
        <w:rPr>
          <w:rFonts w:cs="Arial"/>
          <w:bCs/>
          <w:noProof/>
          <w:sz w:val="20"/>
          <w:szCs w:val="20"/>
        </w:rPr>
      </w:pPr>
      <w:r w:rsidRPr="00644EAE">
        <w:rPr>
          <w:rFonts w:cs="Arial"/>
          <w:bCs/>
          <w:noProof/>
          <w:sz w:val="20"/>
          <w:szCs w:val="20"/>
        </w:rPr>
        <w:lastRenderedPageBreak/>
        <w:t xml:space="preserve">che il provvedimento di ammissione al concordato è stato emesso il </w:t>
      </w:r>
      <w:r w:rsidR="00871588" w:rsidRPr="00644EAE">
        <w:rPr>
          <w:rFonts w:cs="Arial"/>
          <w:bCs/>
          <w:noProof/>
          <w:sz w:val="20"/>
          <w:szCs w:val="20"/>
        </w:rPr>
        <w:t>________</w:t>
      </w:r>
      <w:r w:rsidRPr="00644EAE">
        <w:rPr>
          <w:rFonts w:cs="Arial"/>
          <w:bCs/>
          <w:noProof/>
          <w:sz w:val="20"/>
          <w:szCs w:val="20"/>
        </w:rPr>
        <w:t xml:space="preserve"> da </w:t>
      </w:r>
      <w:r w:rsidR="00871588" w:rsidRPr="00644EAE">
        <w:rPr>
          <w:rFonts w:cs="Arial"/>
          <w:bCs/>
          <w:noProof/>
          <w:sz w:val="20"/>
          <w:szCs w:val="20"/>
        </w:rPr>
        <w:t>_______</w:t>
      </w:r>
    </w:p>
    <w:p w14:paraId="2CE90CF2" w14:textId="301E0C23" w:rsidR="00871588" w:rsidRPr="00644EAE" w:rsidRDefault="00871588" w:rsidP="00644EAE">
      <w:pPr>
        <w:pStyle w:val="Paragrafoelenco"/>
        <w:numPr>
          <w:ilvl w:val="0"/>
          <w:numId w:val="29"/>
        </w:numPr>
        <w:pBdr>
          <w:top w:val="nil"/>
          <w:left w:val="nil"/>
          <w:bottom w:val="nil"/>
          <w:right w:val="nil"/>
          <w:between w:val="nil"/>
        </w:pBdr>
        <w:tabs>
          <w:tab w:val="left" w:pos="0"/>
          <w:tab w:val="left" w:pos="1125"/>
          <w:tab w:val="left" w:pos="8496"/>
        </w:tabs>
        <w:spacing w:before="120" w:line="276" w:lineRule="auto"/>
        <w:jc w:val="both"/>
        <w:rPr>
          <w:rFonts w:cs="Arial"/>
          <w:bCs/>
          <w:noProof/>
          <w:sz w:val="20"/>
          <w:szCs w:val="20"/>
        </w:rPr>
      </w:pPr>
      <w:r w:rsidRPr="00644EAE">
        <w:rPr>
          <w:rFonts w:cs="Arial"/>
          <w:bCs/>
          <w:noProof/>
          <w:sz w:val="20"/>
          <w:szCs w:val="20"/>
        </w:rPr>
        <w:t>che il provvedimento di autorizzazione a partecipare alle gare è stato emesso il ________ da _______</w:t>
      </w:r>
    </w:p>
    <w:p w14:paraId="01A66E6A" w14:textId="4AEDE1BE" w:rsidR="00702A45" w:rsidRPr="00644EAE" w:rsidRDefault="00702A45" w:rsidP="00644EAE">
      <w:pPr>
        <w:pStyle w:val="Paragrafoelenco"/>
        <w:numPr>
          <w:ilvl w:val="0"/>
          <w:numId w:val="29"/>
        </w:numPr>
        <w:pBdr>
          <w:top w:val="nil"/>
          <w:left w:val="nil"/>
          <w:bottom w:val="nil"/>
          <w:right w:val="nil"/>
          <w:between w:val="nil"/>
        </w:pBdr>
        <w:tabs>
          <w:tab w:val="left" w:pos="0"/>
          <w:tab w:val="left" w:pos="1125"/>
          <w:tab w:val="left" w:pos="8496"/>
        </w:tabs>
        <w:spacing w:before="120" w:line="276" w:lineRule="auto"/>
        <w:jc w:val="both"/>
        <w:rPr>
          <w:rFonts w:eastAsia="Calibri" w:cs="Arial"/>
          <w:sz w:val="20"/>
          <w:szCs w:val="20"/>
        </w:rPr>
      </w:pPr>
      <w:r w:rsidRPr="00644EAE">
        <w:rPr>
          <w:rFonts w:eastAsia="Calibri" w:cs="Arial"/>
          <w:i/>
          <w:sz w:val="20"/>
          <w:szCs w:val="20"/>
        </w:rPr>
        <w:t>(solo in caso di raggruppamento)</w:t>
      </w:r>
      <w:r w:rsidRPr="00644EAE">
        <w:rPr>
          <w:rFonts w:eastAsia="Calibri" w:cs="Arial"/>
          <w:sz w:val="20"/>
          <w:szCs w:val="20"/>
        </w:rPr>
        <w:t xml:space="preserve"> che le altre imprese aderenti al raggruppamento non sono assoggettate ad una procedura concorsuale, ai sensi dell’articolo 95, commi 4 e 5, del decreto legislativo n. 14/2019.</w:t>
      </w:r>
    </w:p>
    <w:p w14:paraId="07243274" w14:textId="1EAD684A" w:rsidR="00BE231E" w:rsidRPr="00644EAE" w:rsidRDefault="00644EAE" w:rsidP="00644EAE">
      <w:pPr>
        <w:pStyle w:val="Paragrafoelenco"/>
        <w:numPr>
          <w:ilvl w:val="0"/>
          <w:numId w:val="29"/>
        </w:numPr>
        <w:pBdr>
          <w:top w:val="nil"/>
          <w:left w:val="nil"/>
          <w:bottom w:val="nil"/>
          <w:right w:val="nil"/>
          <w:between w:val="nil"/>
        </w:pBdr>
        <w:tabs>
          <w:tab w:val="left" w:pos="0"/>
          <w:tab w:val="left" w:pos="1125"/>
          <w:tab w:val="left" w:pos="8496"/>
        </w:tabs>
        <w:spacing w:before="120" w:line="276" w:lineRule="auto"/>
        <w:jc w:val="both"/>
        <w:rPr>
          <w:rFonts w:eastAsia="Calibri" w:cs="Arial"/>
          <w:sz w:val="20"/>
          <w:szCs w:val="20"/>
        </w:rPr>
      </w:pPr>
      <w:r w:rsidRPr="00644EAE">
        <w:rPr>
          <w:rFonts w:eastAsia="Calibri" w:cs="Arial"/>
          <w:bCs/>
          <w:sz w:val="20"/>
          <w:szCs w:val="20"/>
        </w:rPr>
        <w:t>allega</w:t>
      </w:r>
      <w:r w:rsidRPr="00644EAE">
        <w:rPr>
          <w:rFonts w:eastAsia="Calibri" w:cs="Arial"/>
          <w:b/>
          <w:sz w:val="20"/>
          <w:szCs w:val="20"/>
        </w:rPr>
        <w:t xml:space="preserve"> </w:t>
      </w:r>
      <w:r w:rsidRPr="00644EAE">
        <w:rPr>
          <w:rFonts w:eastAsia="Calibri" w:cs="Arial"/>
          <w:sz w:val="20"/>
          <w:szCs w:val="20"/>
        </w:rPr>
        <w:t>la relazione di un professionista in possesso dei requisiti di cui all'articolo 2, comma 1, lettera o) del decreto legislativo succitato che attesta la conformità al piano e la ragionevole capacità di adempimento del contratto.</w:t>
      </w:r>
    </w:p>
    <w:p w14:paraId="629215B4" w14:textId="58F43DFF" w:rsidR="000246B1" w:rsidRPr="00871588" w:rsidRDefault="000246B1" w:rsidP="000246B1">
      <w:pPr>
        <w:numPr>
          <w:ilvl w:val="0"/>
          <w:numId w:val="28"/>
        </w:numPr>
        <w:pBdr>
          <w:top w:val="nil"/>
          <w:left w:val="nil"/>
          <w:bottom w:val="nil"/>
          <w:right w:val="nil"/>
          <w:between w:val="nil"/>
        </w:pBdr>
        <w:tabs>
          <w:tab w:val="left" w:pos="0"/>
          <w:tab w:val="left" w:pos="1125"/>
          <w:tab w:val="left" w:pos="8496"/>
        </w:tabs>
        <w:suppressAutoHyphens w:val="0"/>
        <w:spacing w:before="120" w:line="276" w:lineRule="auto"/>
        <w:ind w:left="284" w:hanging="284"/>
        <w:jc w:val="both"/>
        <w:rPr>
          <w:rFonts w:ascii="Arial" w:eastAsia="Calibri" w:hAnsi="Arial" w:cs="Arial"/>
          <w:i/>
          <w:iCs/>
          <w:sz w:val="20"/>
          <w:szCs w:val="20"/>
        </w:rPr>
      </w:pPr>
      <w:r w:rsidRPr="00871588">
        <w:rPr>
          <w:rFonts w:ascii="Arial" w:eastAsia="Calibri" w:hAnsi="Arial" w:cs="Arial"/>
          <w:i/>
          <w:iCs/>
          <w:sz w:val="20"/>
          <w:szCs w:val="20"/>
        </w:rPr>
        <w:t xml:space="preserve">in caso di sottoposizione a </w:t>
      </w:r>
      <w:r>
        <w:rPr>
          <w:rFonts w:ascii="Arial" w:eastAsia="Calibri" w:hAnsi="Arial" w:cs="Arial"/>
          <w:i/>
          <w:iCs/>
          <w:sz w:val="20"/>
          <w:szCs w:val="20"/>
        </w:rPr>
        <w:t>sequestro confisca:</w:t>
      </w:r>
    </w:p>
    <w:p w14:paraId="1C3CC659" w14:textId="78B06A10" w:rsidR="000246B1" w:rsidRPr="005F1AE4" w:rsidRDefault="00844B9D" w:rsidP="005F1AE4">
      <w:pPr>
        <w:pStyle w:val="Paragrafoelenco"/>
        <w:numPr>
          <w:ilvl w:val="0"/>
          <w:numId w:val="29"/>
        </w:numPr>
        <w:pBdr>
          <w:top w:val="nil"/>
          <w:left w:val="nil"/>
          <w:bottom w:val="nil"/>
          <w:right w:val="nil"/>
          <w:between w:val="nil"/>
        </w:pBdr>
        <w:tabs>
          <w:tab w:val="left" w:pos="0"/>
          <w:tab w:val="left" w:pos="1125"/>
          <w:tab w:val="left" w:pos="8496"/>
        </w:tabs>
        <w:spacing w:before="120" w:line="276" w:lineRule="auto"/>
        <w:jc w:val="both"/>
        <w:rPr>
          <w:rFonts w:cs="Arial"/>
          <w:bCs/>
          <w:noProof/>
          <w:sz w:val="20"/>
          <w:szCs w:val="20"/>
        </w:rPr>
      </w:pPr>
      <w:r w:rsidRPr="00844B9D">
        <w:rPr>
          <w:rFonts w:cs="Arial"/>
          <w:bCs/>
          <w:noProof/>
          <w:sz w:val="20"/>
          <w:szCs w:val="20"/>
        </w:rPr>
        <w:t xml:space="preserve">che è stato emesso il provvedimento </w:t>
      </w:r>
      <w:r>
        <w:rPr>
          <w:rFonts w:cs="Arial"/>
          <w:bCs/>
          <w:noProof/>
          <w:sz w:val="20"/>
          <w:szCs w:val="20"/>
        </w:rPr>
        <w:t>_______________</w:t>
      </w:r>
      <w:r w:rsidRPr="00844B9D">
        <w:rPr>
          <w:rFonts w:cs="Arial"/>
          <w:bCs/>
          <w:noProof/>
          <w:sz w:val="20"/>
          <w:szCs w:val="20"/>
        </w:rPr>
        <w:t xml:space="preserve"> (</w:t>
      </w:r>
      <w:r w:rsidRPr="00844B9D">
        <w:rPr>
          <w:rFonts w:cs="Arial"/>
          <w:bCs/>
          <w:i/>
          <w:noProof/>
          <w:sz w:val="20"/>
          <w:szCs w:val="20"/>
        </w:rPr>
        <w:t xml:space="preserve">indicare il tipo di provvedimento </w:t>
      </w:r>
      <w:r w:rsidR="005F1AE4">
        <w:rPr>
          <w:rFonts w:cs="Arial"/>
          <w:bCs/>
          <w:i/>
          <w:noProof/>
          <w:sz w:val="20"/>
          <w:szCs w:val="20"/>
        </w:rPr>
        <w:t>__________</w:t>
      </w:r>
      <w:r w:rsidRPr="00844B9D">
        <w:rPr>
          <w:rFonts w:cs="Arial"/>
          <w:bCs/>
          <w:i/>
          <w:noProof/>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844B9D">
        <w:rPr>
          <w:rFonts w:cs="Arial"/>
          <w:bCs/>
          <w:noProof/>
          <w:sz w:val="20"/>
          <w:szCs w:val="20"/>
        </w:rPr>
        <w:t>)</w:t>
      </w:r>
      <w:r w:rsidR="000246B1" w:rsidRPr="00644EAE">
        <w:rPr>
          <w:rFonts w:cs="Arial"/>
          <w:bCs/>
          <w:noProof/>
          <w:sz w:val="20"/>
          <w:szCs w:val="20"/>
        </w:rPr>
        <w:t xml:space="preserve"> </w:t>
      </w:r>
      <w:r w:rsidR="005F1AE4">
        <w:rPr>
          <w:rFonts w:cs="Arial"/>
          <w:bCs/>
          <w:noProof/>
          <w:sz w:val="20"/>
          <w:szCs w:val="20"/>
        </w:rPr>
        <w:t xml:space="preserve">in data </w:t>
      </w:r>
      <w:r w:rsidR="000246B1" w:rsidRPr="00644EAE">
        <w:rPr>
          <w:rFonts w:cs="Arial"/>
          <w:bCs/>
          <w:noProof/>
          <w:sz w:val="20"/>
          <w:szCs w:val="20"/>
        </w:rPr>
        <w:t xml:space="preserve">________ da </w:t>
      </w:r>
      <w:r w:rsidR="005F1AE4">
        <w:rPr>
          <w:rFonts w:cs="Arial"/>
          <w:bCs/>
          <w:noProof/>
          <w:sz w:val="20"/>
          <w:szCs w:val="20"/>
        </w:rPr>
        <w:t xml:space="preserve">parte di </w:t>
      </w:r>
      <w:r w:rsidR="000246B1" w:rsidRPr="00644EAE">
        <w:rPr>
          <w:rFonts w:cs="Arial"/>
          <w:bCs/>
          <w:noProof/>
          <w:sz w:val="20"/>
          <w:szCs w:val="20"/>
        </w:rPr>
        <w:t>_______</w:t>
      </w:r>
    </w:p>
    <w:p w14:paraId="2C00157E" w14:textId="6B7FCC3E" w:rsidR="002268DD" w:rsidRDefault="00855D7F" w:rsidP="0051540D">
      <w:pPr>
        <w:numPr>
          <w:ilvl w:val="0"/>
          <w:numId w:val="28"/>
        </w:numPr>
        <w:pBdr>
          <w:top w:val="nil"/>
          <w:left w:val="nil"/>
          <w:bottom w:val="nil"/>
          <w:right w:val="nil"/>
          <w:between w:val="nil"/>
        </w:pBdr>
        <w:tabs>
          <w:tab w:val="left" w:pos="0"/>
          <w:tab w:val="left" w:pos="1125"/>
          <w:tab w:val="left" w:pos="8496"/>
        </w:tabs>
        <w:suppressAutoHyphens w:val="0"/>
        <w:spacing w:before="120" w:line="276" w:lineRule="auto"/>
        <w:ind w:left="284" w:hanging="284"/>
        <w:jc w:val="both"/>
        <w:rPr>
          <w:rFonts w:ascii="Arial" w:eastAsia="Calibri" w:hAnsi="Arial" w:cs="Arial"/>
          <w:sz w:val="20"/>
          <w:szCs w:val="20"/>
        </w:rPr>
      </w:pPr>
      <w:r w:rsidRPr="00855D7F">
        <w:rPr>
          <w:rFonts w:ascii="Arial" w:eastAsia="Calibri" w:hAnsi="Arial" w:cs="Arial"/>
          <w:sz w:val="20"/>
          <w:szCs w:val="20"/>
        </w:rPr>
        <w:t>di beneficiare di una o più delle seguenti riduzioni della garanzia</w:t>
      </w:r>
      <w:r w:rsidR="00AB5E0C">
        <w:rPr>
          <w:rFonts w:ascii="Arial" w:eastAsia="Calibri" w:hAnsi="Arial" w:cs="Arial"/>
          <w:sz w:val="20"/>
          <w:szCs w:val="20"/>
        </w:rPr>
        <w:t xml:space="preserve"> </w:t>
      </w:r>
      <w:r w:rsidRPr="00855D7F">
        <w:rPr>
          <w:rFonts w:ascii="Arial" w:eastAsia="Calibri" w:hAnsi="Arial" w:cs="Arial"/>
          <w:sz w:val="20"/>
          <w:szCs w:val="20"/>
        </w:rPr>
        <w:t>a corredo dell’offerta ai sensi dell’articolo 106, comma 8</w:t>
      </w:r>
      <w:r w:rsidR="00AB5E0C">
        <w:rPr>
          <w:rFonts w:ascii="Arial" w:eastAsia="Calibri" w:hAnsi="Arial" w:cs="Arial"/>
          <w:sz w:val="20"/>
          <w:szCs w:val="20"/>
        </w:rPr>
        <w:t xml:space="preserve"> </w:t>
      </w:r>
      <w:r w:rsidR="00AB5E0C" w:rsidRPr="00855D7F">
        <w:rPr>
          <w:rFonts w:ascii="Arial" w:eastAsia="Calibri" w:hAnsi="Arial" w:cs="Arial"/>
          <w:sz w:val="20"/>
          <w:szCs w:val="20"/>
        </w:rPr>
        <w:t>(</w:t>
      </w:r>
      <w:r w:rsidR="00AB5E0C">
        <w:rPr>
          <w:rFonts w:ascii="Arial" w:eastAsia="Calibri" w:hAnsi="Arial" w:cs="Arial"/>
          <w:sz w:val="20"/>
          <w:szCs w:val="20"/>
        </w:rPr>
        <w:t>indicare quali</w:t>
      </w:r>
      <w:r w:rsidR="00AB5E0C" w:rsidRPr="00855D7F">
        <w:rPr>
          <w:rFonts w:ascii="Arial" w:eastAsia="Calibri" w:hAnsi="Arial" w:cs="Arial"/>
          <w:sz w:val="20"/>
          <w:szCs w:val="20"/>
        </w:rPr>
        <w:t>)</w:t>
      </w:r>
      <w:r w:rsidRPr="00855D7F">
        <w:rPr>
          <w:rFonts w:ascii="Arial" w:eastAsia="Calibri" w:hAnsi="Arial" w:cs="Arial"/>
          <w:sz w:val="20"/>
          <w:szCs w:val="20"/>
        </w:rPr>
        <w:t>, e inserisce le relative certificazioni nel FVOE:</w:t>
      </w:r>
      <w:r w:rsidR="00AB5E0C">
        <w:rPr>
          <w:rFonts w:ascii="Arial" w:eastAsia="Calibri" w:hAnsi="Arial" w:cs="Arial"/>
          <w:sz w:val="20"/>
          <w:szCs w:val="20"/>
        </w:rPr>
        <w:t xml:space="preserve"> ______________________________________________________________________________________________________________________________________________________________</w:t>
      </w:r>
    </w:p>
    <w:p w14:paraId="33E757BE" w14:textId="45C1D452" w:rsidR="004563CC" w:rsidRDefault="0015141F" w:rsidP="0051540D">
      <w:pPr>
        <w:numPr>
          <w:ilvl w:val="0"/>
          <w:numId w:val="28"/>
        </w:numPr>
        <w:pBdr>
          <w:top w:val="nil"/>
          <w:left w:val="nil"/>
          <w:bottom w:val="nil"/>
          <w:right w:val="nil"/>
          <w:between w:val="nil"/>
        </w:pBdr>
        <w:tabs>
          <w:tab w:val="left" w:pos="0"/>
          <w:tab w:val="left" w:pos="1125"/>
          <w:tab w:val="left" w:pos="8496"/>
        </w:tabs>
        <w:suppressAutoHyphens w:val="0"/>
        <w:spacing w:before="120" w:line="276" w:lineRule="auto"/>
        <w:ind w:left="284" w:hanging="284"/>
        <w:jc w:val="both"/>
        <w:rPr>
          <w:rFonts w:ascii="Arial" w:eastAsia="Calibri" w:hAnsi="Arial" w:cs="Arial"/>
          <w:sz w:val="20"/>
          <w:szCs w:val="20"/>
        </w:rPr>
      </w:pPr>
      <w:r w:rsidRPr="0015141F">
        <w:rPr>
          <w:rFonts w:ascii="Arial" w:eastAsia="Calibri" w:hAnsi="Arial" w:cs="Arial"/>
          <w:sz w:val="20"/>
          <w:szCs w:val="20"/>
        </w:rPr>
        <w:t>(</w:t>
      </w:r>
      <w:r w:rsidRPr="0015141F">
        <w:rPr>
          <w:rFonts w:ascii="Arial" w:eastAsia="Calibri" w:hAnsi="Arial" w:cs="Arial"/>
          <w:i/>
          <w:sz w:val="20"/>
          <w:szCs w:val="20"/>
        </w:rPr>
        <w:t xml:space="preserve">eventuale, solo nel caso in cui la garanzia sia rilasciata nella forma di fideiussione) </w:t>
      </w:r>
      <w:r w:rsidRPr="0015141F">
        <w:rPr>
          <w:rFonts w:ascii="Arial" w:eastAsia="Calibri" w:hAnsi="Arial" w:cs="Arial"/>
          <w:sz w:val="20"/>
          <w:szCs w:val="20"/>
        </w:rPr>
        <w:t xml:space="preserve">indica il seguente sito internet </w:t>
      </w:r>
      <w:r>
        <w:rPr>
          <w:rFonts w:ascii="Arial" w:eastAsia="Calibri" w:hAnsi="Arial" w:cs="Arial"/>
          <w:sz w:val="20"/>
          <w:szCs w:val="20"/>
        </w:rPr>
        <w:t>__________</w:t>
      </w:r>
      <w:r w:rsidRPr="0015141F">
        <w:rPr>
          <w:rFonts w:ascii="Arial" w:eastAsia="Calibri" w:hAnsi="Arial" w:cs="Arial"/>
          <w:sz w:val="20"/>
          <w:szCs w:val="20"/>
        </w:rPr>
        <w:t xml:space="preserve"> o la seguente PEC del garante </w:t>
      </w:r>
      <w:r>
        <w:rPr>
          <w:rFonts w:ascii="Arial" w:eastAsia="Calibri" w:hAnsi="Arial" w:cs="Arial"/>
          <w:sz w:val="20"/>
          <w:szCs w:val="20"/>
        </w:rPr>
        <w:t>____________</w:t>
      </w:r>
      <w:r w:rsidRPr="0015141F">
        <w:rPr>
          <w:rFonts w:ascii="Arial" w:eastAsia="Calibri" w:hAnsi="Arial" w:cs="Arial"/>
          <w:sz w:val="20"/>
          <w:szCs w:val="20"/>
        </w:rPr>
        <w:t xml:space="preserve">o la seguente piattaforma </w:t>
      </w:r>
      <w:r>
        <w:rPr>
          <w:rFonts w:ascii="Arial" w:eastAsia="Calibri" w:hAnsi="Arial" w:cs="Arial"/>
          <w:sz w:val="20"/>
          <w:szCs w:val="20"/>
        </w:rPr>
        <w:t>___________</w:t>
      </w:r>
      <w:r w:rsidRPr="0015141F">
        <w:rPr>
          <w:rFonts w:ascii="Arial" w:eastAsia="Calibri" w:hAnsi="Arial" w:cs="Arial"/>
          <w:sz w:val="20"/>
          <w:szCs w:val="20"/>
        </w:rPr>
        <w:t>, al fine di consentire la verifica di veridicità e autenticità della garanzia da parte della stazione appaltante;</w:t>
      </w:r>
    </w:p>
    <w:p w14:paraId="5DB0E94E" w14:textId="2D839536" w:rsidR="0051540D" w:rsidRPr="0051540D" w:rsidRDefault="0051540D" w:rsidP="0051540D">
      <w:pPr>
        <w:numPr>
          <w:ilvl w:val="0"/>
          <w:numId w:val="28"/>
        </w:numPr>
        <w:pBdr>
          <w:top w:val="nil"/>
          <w:left w:val="nil"/>
          <w:bottom w:val="nil"/>
          <w:right w:val="nil"/>
          <w:between w:val="nil"/>
        </w:pBdr>
        <w:tabs>
          <w:tab w:val="left" w:pos="0"/>
          <w:tab w:val="left" w:pos="1125"/>
          <w:tab w:val="left" w:pos="8496"/>
        </w:tabs>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che il numero di dipendenti impiegati alla data di presentazione della presente gara è il seguente: ………..;</w:t>
      </w:r>
    </w:p>
    <w:p w14:paraId="66F33325" w14:textId="77777777" w:rsidR="0051540D" w:rsidRPr="0051540D" w:rsidRDefault="0051540D" w:rsidP="0051540D">
      <w:pPr>
        <w:numPr>
          <w:ilvl w:val="0"/>
          <w:numId w:val="28"/>
        </w:numPr>
        <w:pBdr>
          <w:top w:val="nil"/>
          <w:left w:val="nil"/>
          <w:bottom w:val="nil"/>
          <w:right w:val="nil"/>
          <w:between w:val="nil"/>
        </w:pBdr>
        <w:tabs>
          <w:tab w:val="left" w:pos="0"/>
          <w:tab w:val="left" w:pos="1125"/>
          <w:tab w:val="left" w:pos="8496"/>
        </w:tabs>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di garantire, secondo quanto indicato dagli artt. 11, 57 e 102 del Codice, la stabilità occupazionale del personale impiegato;</w:t>
      </w:r>
    </w:p>
    <w:p w14:paraId="1AFDFC2B" w14:textId="0E3B246E" w:rsidR="0051540D" w:rsidRDefault="0051540D" w:rsidP="0051540D">
      <w:pPr>
        <w:numPr>
          <w:ilvl w:val="0"/>
          <w:numId w:val="28"/>
        </w:numPr>
        <w:pBdr>
          <w:top w:val="nil"/>
          <w:left w:val="nil"/>
          <w:bottom w:val="nil"/>
          <w:right w:val="nil"/>
          <w:between w:val="nil"/>
        </w:pBdr>
        <w:tabs>
          <w:tab w:val="left" w:pos="0"/>
          <w:tab w:val="left" w:pos="1125"/>
          <w:tab w:val="left" w:pos="8496"/>
        </w:tabs>
        <w:suppressAutoHyphens w:val="0"/>
        <w:spacing w:before="120" w:line="276" w:lineRule="auto"/>
        <w:ind w:left="284" w:hanging="284"/>
        <w:jc w:val="both"/>
        <w:rPr>
          <w:rFonts w:ascii="Arial" w:eastAsia="Calibri" w:hAnsi="Arial" w:cs="Arial"/>
          <w:sz w:val="20"/>
          <w:szCs w:val="20"/>
        </w:rPr>
      </w:pPr>
      <w:r w:rsidRPr="0051540D">
        <w:rPr>
          <w:rFonts w:ascii="Arial" w:hAnsi="Arial" w:cs="Arial"/>
          <w:bCs/>
          <w:noProof/>
          <w:sz w:val="20"/>
          <w:szCs w:val="20"/>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rPr>
      </w:r>
      <w:r w:rsidRPr="0051540D">
        <w:rPr>
          <w:rFonts w:ascii="Arial" w:hAnsi="Arial" w:cs="Arial"/>
          <w:bCs/>
          <w:noProof/>
          <w:sz w:val="20"/>
          <w:szCs w:val="20"/>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w:t>
      </w:r>
      <w:r w:rsidRPr="0051540D">
        <w:rPr>
          <w:rFonts w:ascii="Arial" w:eastAsia="Calibri" w:hAnsi="Arial" w:cs="Arial"/>
          <w:sz w:val="20"/>
          <w:szCs w:val="20"/>
        </w:rPr>
        <w:t>di applicare al personale impegnato nell’esecuzione del contratto il CCNL indicato nel Disciplinare (identificato dal codice alfanumerico unico)</w:t>
      </w:r>
    </w:p>
    <w:p w14:paraId="6E0723E3" w14:textId="1760F650" w:rsidR="005A6C24" w:rsidRPr="005A6C24" w:rsidRDefault="005A6C24" w:rsidP="005A6C24">
      <w:pPr>
        <w:pBdr>
          <w:top w:val="nil"/>
          <w:left w:val="nil"/>
          <w:bottom w:val="nil"/>
          <w:right w:val="nil"/>
          <w:between w:val="nil"/>
        </w:pBdr>
        <w:tabs>
          <w:tab w:val="left" w:pos="0"/>
          <w:tab w:val="left" w:pos="1125"/>
          <w:tab w:val="left" w:pos="8496"/>
        </w:tabs>
        <w:spacing w:before="120" w:line="276" w:lineRule="auto"/>
        <w:ind w:left="284"/>
        <w:jc w:val="both"/>
        <w:rPr>
          <w:rFonts w:ascii="Arial" w:eastAsia="Calibri" w:hAnsi="Arial" w:cs="Arial"/>
          <w:b/>
          <w:bCs/>
          <w:sz w:val="20"/>
          <w:szCs w:val="20"/>
        </w:rPr>
      </w:pPr>
      <w:r w:rsidRPr="005A6C24">
        <w:rPr>
          <w:rFonts w:ascii="Arial" w:eastAsia="Calibri" w:hAnsi="Arial" w:cs="Arial"/>
          <w:b/>
          <w:bCs/>
          <w:sz w:val="20"/>
          <w:szCs w:val="20"/>
        </w:rPr>
        <w:t>oppure</w:t>
      </w:r>
    </w:p>
    <w:p w14:paraId="4E27EC57" w14:textId="6E9F1549" w:rsidR="005A6C24" w:rsidRPr="0051540D" w:rsidRDefault="00000000" w:rsidP="005A6C24">
      <w:pPr>
        <w:pBdr>
          <w:top w:val="nil"/>
          <w:left w:val="nil"/>
          <w:bottom w:val="nil"/>
          <w:right w:val="nil"/>
          <w:between w:val="nil"/>
        </w:pBdr>
        <w:tabs>
          <w:tab w:val="left" w:pos="0"/>
          <w:tab w:val="left" w:pos="1125"/>
          <w:tab w:val="left" w:pos="8496"/>
        </w:tabs>
        <w:spacing w:before="120" w:line="276" w:lineRule="auto"/>
        <w:ind w:left="284"/>
        <w:jc w:val="both"/>
        <w:rPr>
          <w:rFonts w:ascii="Arial" w:eastAsia="Calibri" w:hAnsi="Arial" w:cs="Arial"/>
          <w:sz w:val="20"/>
          <w:szCs w:val="20"/>
        </w:rPr>
      </w:pPr>
      <w:sdt>
        <w:sdtPr>
          <w:rPr>
            <w:rFonts w:ascii="Arial" w:eastAsia="Calibri" w:hAnsi="Arial" w:cs="Arial"/>
            <w:sz w:val="20"/>
            <w:szCs w:val="20"/>
          </w:rPr>
          <w:tag w:val="goog_rdk_55"/>
          <w:id w:val="1793550621"/>
        </w:sdtPr>
        <w:sdtContent>
          <w:r w:rsidR="005A6C24" w:rsidRPr="0051540D">
            <w:rPr>
              <w:rFonts w:ascii="Arial" w:hAnsi="Arial" w:cs="Arial"/>
              <w:bCs/>
              <w:noProof/>
              <w:sz w:val="20"/>
              <w:szCs w:val="20"/>
            </w:rPr>
            <w:fldChar w:fldCharType="begin">
              <w:ffData>
                <w:name w:val="Controllo8"/>
                <w:enabled/>
                <w:calcOnExit w:val="0"/>
                <w:checkBox>
                  <w:sizeAuto/>
                  <w:default w:val="0"/>
                </w:checkBox>
              </w:ffData>
            </w:fldChar>
          </w:r>
          <w:r w:rsidR="005A6C24" w:rsidRPr="0051540D">
            <w:rPr>
              <w:rFonts w:ascii="Arial" w:hAnsi="Arial" w:cs="Arial"/>
              <w:bCs/>
              <w:noProof/>
              <w:sz w:val="20"/>
              <w:szCs w:val="20"/>
            </w:rPr>
            <w:instrText xml:space="preserve"> FORMCHECKBOX </w:instrText>
          </w:r>
          <w:r w:rsidR="005A6C24" w:rsidRPr="0051540D">
            <w:rPr>
              <w:rFonts w:ascii="Arial" w:hAnsi="Arial" w:cs="Arial"/>
              <w:bCs/>
              <w:noProof/>
              <w:sz w:val="20"/>
              <w:szCs w:val="20"/>
            </w:rPr>
          </w:r>
          <w:r w:rsidR="005A6C24" w:rsidRPr="0051540D">
            <w:rPr>
              <w:rFonts w:ascii="Arial" w:hAnsi="Arial" w:cs="Arial"/>
              <w:bCs/>
              <w:noProof/>
              <w:sz w:val="20"/>
              <w:szCs w:val="20"/>
            </w:rPr>
            <w:fldChar w:fldCharType="separate"/>
          </w:r>
          <w:r w:rsidR="005A6C24" w:rsidRPr="0051540D">
            <w:rPr>
              <w:rFonts w:ascii="Arial" w:hAnsi="Arial" w:cs="Arial"/>
              <w:bCs/>
              <w:noProof/>
              <w:sz w:val="20"/>
              <w:szCs w:val="20"/>
            </w:rPr>
            <w:fldChar w:fldCharType="end"/>
          </w:r>
        </w:sdtContent>
      </w:sdt>
      <w:r w:rsidR="005A6C24" w:rsidRPr="0051540D">
        <w:rPr>
          <w:rFonts w:ascii="Arial" w:eastAsia="Calibri" w:hAnsi="Arial" w:cs="Arial"/>
          <w:sz w:val="20"/>
          <w:szCs w:val="20"/>
        </w:rPr>
        <w:t xml:space="preserve"> </w:t>
      </w:r>
      <w:r w:rsidR="005A6C24" w:rsidRPr="005A6C24">
        <w:rPr>
          <w:rFonts w:ascii="Arial" w:eastAsia="Calibri" w:hAnsi="Arial" w:cs="Arial"/>
          <w:sz w:val="20"/>
          <w:szCs w:val="20"/>
        </w:rPr>
        <w:t xml:space="preserve">di applicare al personale impegnato nell’esecuzione del contratto il seguente CCNL (indicato identificato dal codice alfanumerico unico): ____________________ ma di impegnarsi ad applicare il contratto collettivo nazionale e territoriale indicato </w:t>
      </w:r>
      <w:r w:rsidR="005A6C24" w:rsidRPr="005A6C24">
        <w:rPr>
          <w:rFonts w:ascii="Arial" w:eastAsia="Calibri" w:hAnsi="Arial" w:cs="Arial"/>
          <w:bCs/>
          <w:sz w:val="20"/>
          <w:szCs w:val="20"/>
        </w:rPr>
        <w:t xml:space="preserve">nella lettera di invito </w:t>
      </w:r>
      <w:r w:rsidR="005A6C24" w:rsidRPr="005A6C24">
        <w:rPr>
          <w:rFonts w:ascii="Arial" w:eastAsia="Calibri" w:hAnsi="Arial" w:cs="Arial"/>
          <w:sz w:val="20"/>
          <w:szCs w:val="20"/>
        </w:rPr>
        <w:t>nell’esecuzione delle prestazioni oggetto del contratto per tutta la sua durata</w:t>
      </w:r>
      <w:r w:rsidR="005A6C24" w:rsidRPr="005A6C24">
        <w:rPr>
          <w:rFonts w:ascii="Arial" w:eastAsia="Calibri" w:hAnsi="Arial" w:cs="Arial"/>
          <w:bCs/>
          <w:sz w:val="20"/>
          <w:szCs w:val="20"/>
        </w:rPr>
        <w:t>;</w:t>
      </w:r>
    </w:p>
    <w:p w14:paraId="1CBFBC6A" w14:textId="77777777" w:rsidR="0051540D" w:rsidRPr="0051540D" w:rsidRDefault="0051540D" w:rsidP="0051540D">
      <w:pPr>
        <w:spacing w:before="120" w:line="276" w:lineRule="auto"/>
        <w:ind w:firstLine="284"/>
        <w:jc w:val="both"/>
        <w:rPr>
          <w:rFonts w:ascii="Arial" w:eastAsia="Calibri" w:hAnsi="Arial" w:cs="Arial"/>
          <w:b/>
          <w:sz w:val="20"/>
          <w:szCs w:val="20"/>
        </w:rPr>
      </w:pPr>
      <w:bookmarkStart w:id="1" w:name="_Hlk220998866"/>
      <w:r w:rsidRPr="0051540D">
        <w:rPr>
          <w:rFonts w:ascii="Arial" w:eastAsia="Calibri" w:hAnsi="Arial" w:cs="Arial"/>
          <w:b/>
          <w:bCs/>
          <w:sz w:val="20"/>
          <w:szCs w:val="20"/>
        </w:rPr>
        <w:t>oppure</w:t>
      </w:r>
    </w:p>
    <w:bookmarkEnd w:id="1"/>
    <w:p w14:paraId="02ABEA3B" w14:textId="79998C56" w:rsidR="0051540D" w:rsidRPr="0051540D" w:rsidRDefault="00000000" w:rsidP="0051540D">
      <w:pPr>
        <w:pBdr>
          <w:top w:val="nil"/>
          <w:left w:val="nil"/>
          <w:bottom w:val="nil"/>
          <w:right w:val="nil"/>
          <w:between w:val="nil"/>
        </w:pBdr>
        <w:tabs>
          <w:tab w:val="left" w:pos="0"/>
          <w:tab w:val="left" w:pos="1125"/>
          <w:tab w:val="left" w:pos="8496"/>
        </w:tabs>
        <w:spacing w:before="120" w:line="276" w:lineRule="auto"/>
        <w:ind w:left="284"/>
        <w:jc w:val="both"/>
        <w:rPr>
          <w:rFonts w:ascii="Arial" w:eastAsia="Calibri" w:hAnsi="Arial" w:cs="Arial"/>
          <w:sz w:val="20"/>
          <w:szCs w:val="20"/>
        </w:rPr>
      </w:pPr>
      <w:sdt>
        <w:sdtPr>
          <w:rPr>
            <w:rFonts w:ascii="Arial" w:eastAsia="Calibri" w:hAnsi="Arial" w:cs="Arial"/>
            <w:sz w:val="20"/>
            <w:szCs w:val="20"/>
          </w:rPr>
          <w:tag w:val="goog_rdk_55"/>
          <w:id w:val="-1971046014"/>
        </w:sdtPr>
        <w:sdtContent>
          <w:r w:rsidR="0051540D" w:rsidRPr="0051540D">
            <w:rPr>
              <w:rFonts w:ascii="Arial" w:hAnsi="Arial" w:cs="Arial"/>
              <w:bCs/>
              <w:noProof/>
              <w:sz w:val="20"/>
              <w:szCs w:val="20"/>
            </w:rPr>
            <w:fldChar w:fldCharType="begin">
              <w:ffData>
                <w:name w:val="Controllo8"/>
                <w:enabled/>
                <w:calcOnExit w:val="0"/>
                <w:checkBox>
                  <w:sizeAuto/>
                  <w:default w:val="0"/>
                </w:checkBox>
              </w:ffData>
            </w:fldChar>
          </w:r>
          <w:r w:rsidR="0051540D" w:rsidRPr="0051540D">
            <w:rPr>
              <w:rFonts w:ascii="Arial" w:hAnsi="Arial" w:cs="Arial"/>
              <w:bCs/>
              <w:noProof/>
              <w:sz w:val="20"/>
              <w:szCs w:val="20"/>
            </w:rPr>
            <w:instrText xml:space="preserve"> FORMCHECKBOX </w:instrText>
          </w:r>
          <w:r w:rsidR="0051540D" w:rsidRPr="0051540D">
            <w:rPr>
              <w:rFonts w:ascii="Arial" w:hAnsi="Arial" w:cs="Arial"/>
              <w:bCs/>
              <w:noProof/>
              <w:sz w:val="20"/>
              <w:szCs w:val="20"/>
            </w:rPr>
          </w:r>
          <w:r w:rsidR="0051540D" w:rsidRPr="0051540D">
            <w:rPr>
              <w:rFonts w:ascii="Arial" w:hAnsi="Arial" w:cs="Arial"/>
              <w:bCs/>
              <w:noProof/>
              <w:sz w:val="20"/>
              <w:szCs w:val="20"/>
            </w:rPr>
            <w:fldChar w:fldCharType="separate"/>
          </w:r>
          <w:r w:rsidR="0051540D" w:rsidRPr="0051540D">
            <w:rPr>
              <w:rFonts w:ascii="Arial" w:hAnsi="Arial" w:cs="Arial"/>
              <w:bCs/>
              <w:noProof/>
              <w:sz w:val="20"/>
              <w:szCs w:val="20"/>
            </w:rPr>
            <w:fldChar w:fldCharType="end"/>
          </w:r>
        </w:sdtContent>
      </w:sdt>
      <w:r w:rsidR="0051540D" w:rsidRPr="0051540D">
        <w:rPr>
          <w:rFonts w:ascii="Arial" w:eastAsia="Calibri" w:hAnsi="Arial" w:cs="Arial"/>
          <w:sz w:val="20"/>
          <w:szCs w:val="20"/>
        </w:rPr>
        <w:t xml:space="preserve"> di applicare al personale impegnato nell’esecuzione del contratto il CCNL</w:t>
      </w:r>
      <w:r w:rsidR="00A41D33">
        <w:rPr>
          <w:rFonts w:ascii="Arial" w:eastAsia="Calibri" w:hAnsi="Arial" w:cs="Arial"/>
          <w:sz w:val="20"/>
          <w:szCs w:val="20"/>
        </w:rPr>
        <w:t xml:space="preserve"> </w:t>
      </w:r>
      <w:r w:rsidR="00A41D33" w:rsidRPr="0051540D">
        <w:rPr>
          <w:rFonts w:ascii="Arial" w:eastAsia="Calibri" w:hAnsi="Arial" w:cs="Arial"/>
          <w:sz w:val="20"/>
          <w:szCs w:val="20"/>
        </w:rPr>
        <w:t>identificato dal codice alfanumerico unico</w:t>
      </w:r>
      <w:r w:rsidR="00A41D33">
        <w:rPr>
          <w:rFonts w:ascii="Arial" w:eastAsia="Calibri" w:hAnsi="Arial" w:cs="Arial"/>
          <w:sz w:val="20"/>
          <w:szCs w:val="20"/>
        </w:rPr>
        <w:t xml:space="preserve"> __________________________________</w:t>
      </w:r>
      <w:r w:rsidR="0051540D" w:rsidRPr="0051540D">
        <w:rPr>
          <w:rFonts w:ascii="Arial" w:eastAsia="Calibri" w:hAnsi="Arial" w:cs="Arial"/>
          <w:sz w:val="20"/>
          <w:szCs w:val="20"/>
        </w:rPr>
        <w:t xml:space="preserve"> che garantisce le stesse tutele economico e normative rispetto a quello indicato nel presente Disciplinare, come evidenziato nella dichiarazione di equivalenza, redatta in conformità a quanto disposto dall’art. 11 del Codice e dal relativo Allegato I.01, assicurando l’applicazione delle medesime tutele economiche e normative garantite ai propri dipendenti ai lavoratori delle imprese che operano in subappalto;</w:t>
      </w:r>
    </w:p>
    <w:p w14:paraId="0638D1F7" w14:textId="7802E274" w:rsidR="000F7AED" w:rsidRPr="00BA4987" w:rsidRDefault="00BA4987" w:rsidP="00BA4987">
      <w:pPr>
        <w:numPr>
          <w:ilvl w:val="0"/>
          <w:numId w:val="28"/>
        </w:numPr>
        <w:pBdr>
          <w:top w:val="nil"/>
          <w:left w:val="nil"/>
          <w:bottom w:val="nil"/>
          <w:right w:val="nil"/>
          <w:between w:val="nil"/>
        </w:pBdr>
        <w:tabs>
          <w:tab w:val="left" w:pos="0"/>
          <w:tab w:val="left" w:pos="1125"/>
          <w:tab w:val="left" w:pos="8496"/>
        </w:tabs>
        <w:suppressAutoHyphens w:val="0"/>
        <w:spacing w:before="120" w:line="276" w:lineRule="auto"/>
        <w:ind w:left="284" w:hanging="284"/>
        <w:jc w:val="both"/>
        <w:rPr>
          <w:rFonts w:ascii="Arial" w:eastAsia="Calibri" w:hAnsi="Arial" w:cs="Arial"/>
          <w:sz w:val="20"/>
          <w:szCs w:val="20"/>
        </w:rPr>
      </w:pPr>
      <w:r>
        <w:rPr>
          <w:rFonts w:ascii="Arial" w:eastAsia="Calibri" w:hAnsi="Arial" w:cs="Arial"/>
          <w:sz w:val="20"/>
          <w:szCs w:val="20"/>
        </w:rPr>
        <w:lastRenderedPageBreak/>
        <w:t>d</w:t>
      </w:r>
      <w:r w:rsidRPr="00BA4987">
        <w:rPr>
          <w:rFonts w:ascii="Arial" w:eastAsia="Calibri" w:hAnsi="Arial" w:cs="Arial"/>
          <w:sz w:val="20"/>
          <w:szCs w:val="20"/>
        </w:rPr>
        <w:t>i assicurare l’applicazione delle medesime tutele economiche e normative garantite ai propri dipendenti e ai lavoratori delle imprese che operano in subappalto.</w:t>
      </w:r>
    </w:p>
    <w:p w14:paraId="184583FF" w14:textId="2BDADC0E" w:rsidR="0051540D" w:rsidRPr="0051540D" w:rsidRDefault="0051540D" w:rsidP="0051540D">
      <w:pPr>
        <w:numPr>
          <w:ilvl w:val="0"/>
          <w:numId w:val="28"/>
        </w:numPr>
        <w:pBdr>
          <w:top w:val="nil"/>
          <w:left w:val="nil"/>
          <w:bottom w:val="nil"/>
          <w:right w:val="nil"/>
          <w:between w:val="nil"/>
        </w:pBdr>
        <w:tabs>
          <w:tab w:val="left" w:pos="0"/>
          <w:tab w:val="left" w:pos="1125"/>
          <w:tab w:val="left" w:pos="8496"/>
        </w:tabs>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di garantire le pari opportunità generazionali, di genere e di inclusione lavorativa per le persone con disabilità o svantaggiate secondo le modalità indicate: ………….…………………………….. …………………………………………………………………………………………………………… ;</w:t>
      </w:r>
    </w:p>
    <w:p w14:paraId="3DE587B5" w14:textId="77777777" w:rsidR="0051540D" w:rsidRPr="0051540D" w:rsidRDefault="00000000" w:rsidP="0051540D">
      <w:pPr>
        <w:numPr>
          <w:ilvl w:val="0"/>
          <w:numId w:val="28"/>
        </w:numPr>
        <w:pBdr>
          <w:top w:val="nil"/>
          <w:left w:val="nil"/>
          <w:bottom w:val="nil"/>
          <w:right w:val="nil"/>
          <w:between w:val="nil"/>
        </w:pBdr>
        <w:tabs>
          <w:tab w:val="left" w:pos="0"/>
          <w:tab w:val="left" w:pos="1125"/>
          <w:tab w:val="left" w:pos="8496"/>
        </w:tabs>
        <w:suppressAutoHyphens w:val="0"/>
        <w:spacing w:before="120" w:line="276" w:lineRule="auto"/>
        <w:ind w:left="284" w:hanging="284"/>
        <w:jc w:val="both"/>
        <w:rPr>
          <w:rFonts w:ascii="Arial" w:eastAsia="Calibri" w:hAnsi="Arial" w:cs="Arial"/>
          <w:sz w:val="20"/>
          <w:szCs w:val="20"/>
        </w:rPr>
      </w:pPr>
      <w:sdt>
        <w:sdtPr>
          <w:rPr>
            <w:rFonts w:ascii="Arial" w:eastAsia="Calibri" w:hAnsi="Arial" w:cs="Arial"/>
            <w:sz w:val="20"/>
            <w:szCs w:val="20"/>
          </w:rPr>
          <w:tag w:val="goog_rdk_55"/>
          <w:id w:val="1314224095"/>
        </w:sdtPr>
        <w:sdtContent>
          <w:r w:rsidR="0051540D" w:rsidRPr="0051540D">
            <w:rPr>
              <w:rFonts w:ascii="Arial" w:hAnsi="Arial" w:cs="Arial"/>
              <w:bCs/>
              <w:noProof/>
              <w:sz w:val="20"/>
              <w:szCs w:val="20"/>
            </w:rPr>
            <w:fldChar w:fldCharType="begin">
              <w:ffData>
                <w:name w:val="Controllo8"/>
                <w:enabled/>
                <w:calcOnExit w:val="0"/>
                <w:checkBox>
                  <w:sizeAuto/>
                  <w:default w:val="0"/>
                </w:checkBox>
              </w:ffData>
            </w:fldChar>
          </w:r>
          <w:r w:rsidR="0051540D" w:rsidRPr="0051540D">
            <w:rPr>
              <w:rFonts w:ascii="Arial" w:hAnsi="Arial" w:cs="Arial"/>
              <w:bCs/>
              <w:noProof/>
              <w:sz w:val="20"/>
              <w:szCs w:val="20"/>
            </w:rPr>
            <w:instrText xml:space="preserve"> FORMCHECKBOX </w:instrText>
          </w:r>
          <w:r w:rsidR="0051540D" w:rsidRPr="0051540D">
            <w:rPr>
              <w:rFonts w:ascii="Arial" w:hAnsi="Arial" w:cs="Arial"/>
              <w:bCs/>
              <w:noProof/>
              <w:sz w:val="20"/>
              <w:szCs w:val="20"/>
            </w:rPr>
          </w:r>
          <w:r w:rsidR="0051540D" w:rsidRPr="0051540D">
            <w:rPr>
              <w:rFonts w:ascii="Arial" w:hAnsi="Arial" w:cs="Arial"/>
              <w:bCs/>
              <w:noProof/>
              <w:sz w:val="20"/>
              <w:szCs w:val="20"/>
            </w:rPr>
            <w:fldChar w:fldCharType="separate"/>
          </w:r>
          <w:r w:rsidR="0051540D" w:rsidRPr="0051540D">
            <w:rPr>
              <w:rFonts w:ascii="Arial" w:hAnsi="Arial" w:cs="Arial"/>
              <w:bCs/>
              <w:noProof/>
              <w:sz w:val="20"/>
              <w:szCs w:val="20"/>
            </w:rPr>
            <w:fldChar w:fldCharType="end"/>
          </w:r>
        </w:sdtContent>
      </w:sdt>
      <w:r w:rsidR="0051540D" w:rsidRPr="0051540D">
        <w:rPr>
          <w:rFonts w:ascii="Arial" w:eastAsia="Calibri" w:hAnsi="Arial" w:cs="Arial"/>
          <w:sz w:val="20"/>
          <w:szCs w:val="20"/>
        </w:rPr>
        <w:t xml:space="preserve"> di aver assolto agli obblighi di cui alla Legge 12 marzo 1999, n. 68;</w:t>
      </w:r>
    </w:p>
    <w:p w14:paraId="299412D5" w14:textId="77777777" w:rsidR="0051540D" w:rsidRPr="0051540D" w:rsidRDefault="0051540D" w:rsidP="0051540D">
      <w:pPr>
        <w:spacing w:before="120" w:line="276" w:lineRule="auto"/>
        <w:ind w:firstLine="284"/>
        <w:jc w:val="both"/>
        <w:rPr>
          <w:rFonts w:ascii="Arial" w:eastAsia="Calibri" w:hAnsi="Arial" w:cs="Arial"/>
          <w:b/>
          <w:bCs/>
          <w:sz w:val="20"/>
          <w:szCs w:val="20"/>
        </w:rPr>
      </w:pPr>
      <w:r w:rsidRPr="0051540D">
        <w:rPr>
          <w:rFonts w:ascii="Arial" w:eastAsia="Calibri" w:hAnsi="Arial" w:cs="Arial"/>
          <w:b/>
          <w:bCs/>
          <w:sz w:val="20"/>
          <w:szCs w:val="20"/>
        </w:rPr>
        <w:t>oppure</w:t>
      </w:r>
    </w:p>
    <w:p w14:paraId="30A33452" w14:textId="77777777" w:rsidR="0051540D" w:rsidRPr="0051540D" w:rsidRDefault="00000000" w:rsidP="0051540D">
      <w:pPr>
        <w:spacing w:before="120"/>
        <w:ind w:firstLine="284"/>
        <w:rPr>
          <w:rFonts w:ascii="Arial" w:eastAsia="Calibri" w:hAnsi="Arial" w:cs="Arial"/>
          <w:sz w:val="20"/>
          <w:szCs w:val="20"/>
        </w:rPr>
      </w:pPr>
      <w:sdt>
        <w:sdtPr>
          <w:rPr>
            <w:rFonts w:ascii="Arial" w:hAnsi="Arial" w:cs="Arial"/>
            <w:sz w:val="20"/>
            <w:szCs w:val="20"/>
          </w:rPr>
          <w:tag w:val="goog_rdk_56"/>
          <w:id w:val="-137490806"/>
        </w:sdtPr>
        <w:sdtContent>
          <w:r w:rsidR="0051540D" w:rsidRPr="0051540D">
            <w:rPr>
              <w:rFonts w:ascii="Arial" w:hAnsi="Arial" w:cs="Arial"/>
              <w:bCs/>
              <w:noProof/>
              <w:sz w:val="20"/>
              <w:szCs w:val="20"/>
            </w:rPr>
            <w:fldChar w:fldCharType="begin">
              <w:ffData>
                <w:name w:val="Controllo8"/>
                <w:enabled/>
                <w:calcOnExit w:val="0"/>
                <w:checkBox>
                  <w:sizeAuto/>
                  <w:default w:val="0"/>
                </w:checkBox>
              </w:ffData>
            </w:fldChar>
          </w:r>
          <w:r w:rsidR="0051540D" w:rsidRPr="0051540D">
            <w:rPr>
              <w:rFonts w:ascii="Arial" w:hAnsi="Arial" w:cs="Arial"/>
              <w:bCs/>
              <w:noProof/>
              <w:sz w:val="20"/>
              <w:szCs w:val="20"/>
            </w:rPr>
            <w:instrText xml:space="preserve"> FORMCHECKBOX </w:instrText>
          </w:r>
          <w:r w:rsidR="0051540D" w:rsidRPr="0051540D">
            <w:rPr>
              <w:rFonts w:ascii="Arial" w:hAnsi="Arial" w:cs="Arial"/>
              <w:bCs/>
              <w:noProof/>
              <w:sz w:val="20"/>
              <w:szCs w:val="20"/>
            </w:rPr>
          </w:r>
          <w:r w:rsidR="0051540D" w:rsidRPr="0051540D">
            <w:rPr>
              <w:rFonts w:ascii="Arial" w:hAnsi="Arial" w:cs="Arial"/>
              <w:bCs/>
              <w:noProof/>
              <w:sz w:val="20"/>
              <w:szCs w:val="20"/>
            </w:rPr>
            <w:fldChar w:fldCharType="separate"/>
          </w:r>
          <w:r w:rsidR="0051540D" w:rsidRPr="0051540D">
            <w:rPr>
              <w:rFonts w:ascii="Arial" w:hAnsi="Arial" w:cs="Arial"/>
              <w:bCs/>
              <w:noProof/>
              <w:sz w:val="20"/>
              <w:szCs w:val="20"/>
            </w:rPr>
            <w:fldChar w:fldCharType="end"/>
          </w:r>
        </w:sdtContent>
      </w:sdt>
      <w:r w:rsidR="0051540D" w:rsidRPr="0051540D">
        <w:rPr>
          <w:rFonts w:ascii="Arial" w:eastAsia="Calibri" w:hAnsi="Arial" w:cs="Arial"/>
          <w:sz w:val="20"/>
          <w:szCs w:val="20"/>
        </w:rPr>
        <w:t xml:space="preserve"> di non essere tenuto all’assolvimento degli obblighi di cui alla Legge 12 marzo 1999, n. 68;</w:t>
      </w:r>
    </w:p>
    <w:p w14:paraId="001AF773" w14:textId="77777777" w:rsidR="0051540D" w:rsidRPr="0051540D" w:rsidRDefault="0051540D" w:rsidP="0051540D">
      <w:pPr>
        <w:numPr>
          <w:ilvl w:val="0"/>
          <w:numId w:val="28"/>
        </w:numPr>
        <w:pBdr>
          <w:top w:val="nil"/>
          <w:left w:val="nil"/>
          <w:bottom w:val="nil"/>
          <w:right w:val="nil"/>
          <w:between w:val="nil"/>
        </w:pBdr>
        <w:tabs>
          <w:tab w:val="left" w:pos="0"/>
          <w:tab w:val="left" w:pos="1125"/>
          <w:tab w:val="left" w:pos="8496"/>
        </w:tabs>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di non incorrere nella condizione di esclusione di cui all’art. 53 comma 16 ter del D.Lgs. 165/2001;</w:t>
      </w:r>
    </w:p>
    <w:p w14:paraId="25939919" w14:textId="4E99892D" w:rsidR="0051540D" w:rsidRPr="0051540D" w:rsidRDefault="0051540D" w:rsidP="0051540D">
      <w:pPr>
        <w:numPr>
          <w:ilvl w:val="0"/>
          <w:numId w:val="28"/>
        </w:numPr>
        <w:pBdr>
          <w:top w:val="nil"/>
          <w:left w:val="nil"/>
          <w:bottom w:val="nil"/>
          <w:right w:val="nil"/>
          <w:between w:val="nil"/>
        </w:pBdr>
        <w:tabs>
          <w:tab w:val="left" w:pos="0"/>
          <w:tab w:val="left" w:pos="1125"/>
          <w:tab w:val="left" w:pos="8496"/>
        </w:tabs>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 xml:space="preserve">di assumersi l’obbligo, in caso di aggiudicazione del contratto, di assicurare all’occupazione giovanile </w:t>
      </w:r>
      <w:r w:rsidR="00727192">
        <w:rPr>
          <w:rFonts w:ascii="Arial" w:eastAsia="Calibri" w:hAnsi="Arial" w:cs="Arial"/>
          <w:sz w:val="20"/>
          <w:szCs w:val="20"/>
        </w:rPr>
        <w:t xml:space="preserve">e femminile </w:t>
      </w:r>
      <w:r w:rsidRPr="0051540D">
        <w:rPr>
          <w:rFonts w:ascii="Arial" w:eastAsia="Calibri" w:hAnsi="Arial" w:cs="Arial"/>
          <w:sz w:val="20"/>
          <w:szCs w:val="20"/>
        </w:rPr>
        <w:t xml:space="preserve">una quota pari almeno il </w:t>
      </w:r>
      <w:r w:rsidR="008C64E8" w:rsidRPr="008C64E8">
        <w:rPr>
          <w:rFonts w:ascii="Arial" w:eastAsia="Calibri" w:hAnsi="Arial" w:cs="Arial"/>
          <w:sz w:val="20"/>
          <w:szCs w:val="20"/>
        </w:rPr>
        <w:t xml:space="preserve">10% (dieci per cento) </w:t>
      </w:r>
      <w:r w:rsidRPr="0051540D">
        <w:rPr>
          <w:rFonts w:ascii="Arial" w:eastAsia="Calibri" w:hAnsi="Arial" w:cs="Arial"/>
          <w:sz w:val="20"/>
          <w:szCs w:val="20"/>
        </w:rPr>
        <w:t>delle assunzioni necessarie per l'esecuzione del contratto o per la realizzazione di attività ad esso connesse o strumentali;</w:t>
      </w:r>
    </w:p>
    <w:p w14:paraId="2A650EE7" w14:textId="77777777" w:rsidR="0051540D" w:rsidRDefault="0051540D" w:rsidP="005A6C24">
      <w:pPr>
        <w:numPr>
          <w:ilvl w:val="0"/>
          <w:numId w:val="28"/>
        </w:numPr>
        <w:pBdr>
          <w:top w:val="nil"/>
          <w:left w:val="nil"/>
          <w:bottom w:val="nil"/>
          <w:right w:val="nil"/>
          <w:between w:val="nil"/>
        </w:pBdr>
        <w:tabs>
          <w:tab w:val="left" w:pos="0"/>
          <w:tab w:val="left" w:pos="426"/>
          <w:tab w:val="left" w:pos="8496"/>
        </w:tabs>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di non essere incorso nell’interdizione automatica per inadempimento dell’obbligo di consegnare alla stazione appaltante, entro sei mesi dalla conclusione del contratto, la relazione di genere di cui all’articolo 1, comma 2, dell’Allegato II.3 al D.Lgs. 36/2023;</w:t>
      </w:r>
    </w:p>
    <w:p w14:paraId="4B6687DE" w14:textId="5DADF900" w:rsidR="008C64E8" w:rsidRPr="0051540D" w:rsidRDefault="008C64E8" w:rsidP="005A6C24">
      <w:pPr>
        <w:numPr>
          <w:ilvl w:val="0"/>
          <w:numId w:val="28"/>
        </w:numPr>
        <w:pBdr>
          <w:top w:val="nil"/>
          <w:left w:val="nil"/>
          <w:bottom w:val="nil"/>
          <w:right w:val="nil"/>
          <w:between w:val="nil"/>
        </w:pBdr>
        <w:tabs>
          <w:tab w:val="left" w:pos="0"/>
          <w:tab w:val="left" w:pos="426"/>
          <w:tab w:val="left" w:pos="8496"/>
        </w:tabs>
        <w:suppressAutoHyphens w:val="0"/>
        <w:spacing w:before="120" w:line="276" w:lineRule="auto"/>
        <w:ind w:left="284" w:hanging="284"/>
        <w:jc w:val="both"/>
        <w:rPr>
          <w:rFonts w:ascii="Arial" w:eastAsia="Calibri" w:hAnsi="Arial" w:cs="Arial"/>
          <w:sz w:val="20"/>
          <w:szCs w:val="20"/>
        </w:rPr>
      </w:pPr>
      <w:r>
        <w:rPr>
          <w:rFonts w:ascii="Arial" w:eastAsia="Calibri" w:hAnsi="Arial" w:cs="Arial"/>
          <w:sz w:val="20"/>
          <w:szCs w:val="20"/>
        </w:rPr>
        <w:t>d</w:t>
      </w:r>
      <w:r w:rsidRPr="008C64E8">
        <w:rPr>
          <w:rFonts w:ascii="Arial" w:eastAsia="Calibri" w:hAnsi="Arial" w:cs="Arial"/>
          <w:sz w:val="20"/>
          <w:szCs w:val="20"/>
        </w:rPr>
        <w:t>i impegnarsi ad avere, alla data di stipula del contratto, la disponibilità di tutto il personale, dei mezzi e di tutte le autorizzazioni e licenze previste dal Capitolato Speciale e dalla propria offerta tecnica, necessarie per l’espletamento del servizio affidato, nessuna esclusa</w:t>
      </w:r>
    </w:p>
    <w:p w14:paraId="01F98C56" w14:textId="77777777" w:rsidR="0051540D" w:rsidRPr="0051540D" w:rsidRDefault="0051540D" w:rsidP="005A6C24">
      <w:pPr>
        <w:numPr>
          <w:ilvl w:val="0"/>
          <w:numId w:val="28"/>
        </w:numPr>
        <w:pBdr>
          <w:top w:val="nil"/>
          <w:left w:val="nil"/>
          <w:bottom w:val="nil"/>
          <w:right w:val="nil"/>
          <w:between w:val="nil"/>
        </w:pBdr>
        <w:tabs>
          <w:tab w:val="left" w:pos="0"/>
          <w:tab w:val="left" w:pos="426"/>
          <w:tab w:val="left" w:pos="8496"/>
        </w:tabs>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di avere un numero di dipendenti superiore a 50, e pertanto di allegare la copia dell'ultimo rapporto periodico sulla situazione del personale maschile e femminile redatto ai sensi dell’articolo 46, comma 2, decreto legislativo n. 198 del 2006, con attestazione della sua conformità a quello eventualmente già trasmesso alle rappresentanze sindacali aziendali e ai consiglieri regionali di parità ovvero, in caso d’inosservanza dei termini previsti dall’articolo 46, comma 1, decreto legislativo n. 198/ 2006, con attestazione della sua contestuale trasmissione alle rappresentanze sindacali aziendali e alla consigliera e al consigliere regionale di parità</w:t>
      </w:r>
    </w:p>
    <w:p w14:paraId="5D897F9B" w14:textId="37546DDE" w:rsidR="0051540D" w:rsidRPr="0051540D" w:rsidRDefault="0051540D" w:rsidP="00F068B7">
      <w:pPr>
        <w:numPr>
          <w:ilvl w:val="0"/>
          <w:numId w:val="28"/>
        </w:numPr>
        <w:pBdr>
          <w:top w:val="nil"/>
          <w:left w:val="nil"/>
          <w:bottom w:val="nil"/>
          <w:right w:val="nil"/>
          <w:between w:val="nil"/>
        </w:pBdr>
        <w:tabs>
          <w:tab w:val="left" w:pos="0"/>
          <w:tab w:val="left" w:pos="426"/>
          <w:tab w:val="left" w:pos="8496"/>
        </w:tabs>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 xml:space="preserve">di </w:t>
      </w:r>
      <w:r w:rsidR="005929F8">
        <w:rPr>
          <w:rFonts w:ascii="Arial" w:eastAsia="Calibri" w:hAnsi="Arial" w:cs="Arial"/>
          <w:sz w:val="20"/>
          <w:szCs w:val="20"/>
        </w:rPr>
        <w:t xml:space="preserve">impegnarsi a </w:t>
      </w:r>
      <w:r w:rsidRPr="0051540D">
        <w:rPr>
          <w:rFonts w:ascii="Arial" w:eastAsia="Calibri" w:hAnsi="Arial" w:cs="Arial"/>
          <w:sz w:val="20"/>
          <w:szCs w:val="20"/>
        </w:rPr>
        <w:t>consegnare alla stazione appaltante, in caso di operatori economici con un numero di dipendenti pari o superiori a 15 e inferiori a 50, e non tenuti alla redazione del rapporto sulla situazione del personale ai sensi dell'art. 46 D.Lgs. 198/2006, entro sei mesi dalla conclusione del contratto, una relazione di genere sulla situazione del personale maschile e femminile in ognuno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nonché a trasmetterle la prova dell’invio della predetta relazione alle rappresentanze sindacali aziendali e alla consigliera e al consigliere regionale di parità e di essere consapevole che la mancata produzione della suddetta dichiarazione comporta l’applicazione delle penali previste dal Capitolato Speciale;</w:t>
      </w:r>
    </w:p>
    <w:p w14:paraId="7EF13845" w14:textId="4F0E4413" w:rsidR="0051540D" w:rsidRPr="0051540D" w:rsidRDefault="0051540D" w:rsidP="00F068B7">
      <w:pPr>
        <w:numPr>
          <w:ilvl w:val="0"/>
          <w:numId w:val="28"/>
        </w:numPr>
        <w:pBdr>
          <w:top w:val="nil"/>
          <w:left w:val="nil"/>
          <w:bottom w:val="nil"/>
          <w:right w:val="nil"/>
          <w:between w:val="nil"/>
        </w:pBdr>
        <w:tabs>
          <w:tab w:val="left" w:pos="0"/>
          <w:tab w:val="left" w:pos="426"/>
          <w:tab w:val="left" w:pos="8496"/>
        </w:tabs>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di</w:t>
      </w:r>
      <w:r w:rsidR="00F305E4">
        <w:rPr>
          <w:rFonts w:ascii="Arial" w:eastAsia="Calibri" w:hAnsi="Arial" w:cs="Arial"/>
          <w:sz w:val="20"/>
          <w:szCs w:val="20"/>
        </w:rPr>
        <w:t xml:space="preserve"> impegnarsi a</w:t>
      </w:r>
      <w:r w:rsidRPr="0051540D">
        <w:rPr>
          <w:rFonts w:ascii="Arial" w:eastAsia="Calibri" w:hAnsi="Arial" w:cs="Arial"/>
          <w:sz w:val="20"/>
          <w:szCs w:val="20"/>
        </w:rPr>
        <w:t xml:space="preserve"> consegnare alla stazione appaltante, in caso di operatori economici con un numero di dipendenti pari o superiori a 15 e inferiore a 50, entro 6 mesi dalla conclusione del contratto, una relazione che chiarisca l'avvenuto assolvimento degli obblighi previsti a carico delle imprese dalla L. 12/03/1999, n. 68, e illustri eventuali sanzioni e provvedimenti disposti a loro carico nel triennio antecedente la data di scadenza di presentazione dell'offerta, nonché la prova di averla inviata, entro il medesimo termine, alle rappresentanze sindacali aziendali e di essere consapevole che la mancata produzione della suddetta dichiarazione comporta l’applicazione delle penali previste dal Capitolato Speciale;</w:t>
      </w:r>
    </w:p>
    <w:p w14:paraId="0708B38B" w14:textId="77777777" w:rsidR="0051540D" w:rsidRPr="0051540D" w:rsidRDefault="0051540D" w:rsidP="00F068B7">
      <w:pPr>
        <w:numPr>
          <w:ilvl w:val="0"/>
          <w:numId w:val="28"/>
        </w:numPr>
        <w:pBdr>
          <w:top w:val="nil"/>
          <w:left w:val="nil"/>
          <w:bottom w:val="nil"/>
          <w:right w:val="nil"/>
          <w:between w:val="nil"/>
        </w:pBdr>
        <w:tabs>
          <w:tab w:val="left" w:pos="0"/>
          <w:tab w:val="left" w:pos="426"/>
          <w:tab w:val="left" w:pos="8496"/>
        </w:tabs>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lastRenderedPageBreak/>
        <w:t>di consegnare alla stazione appaltante, in caso di operatori economici con un numero di dipendenti pari o superiori a 15 e inferiore a 50, entro 6 mesi dalla stipula del contratto, una dichiarazione del legale rappresentante attestante di essere in regola con le norme che disciplinano il diritto al lavoro dei disabili ai sensi dell'art. 17 della L. 12.03.1999 n. 68, e di essere consapevole che la mancata produzione della suddetta dichiarazione comporta l’applicazione delle penali previste dal Capitolato Speciale;</w:t>
      </w:r>
    </w:p>
    <w:p w14:paraId="73DC945D" w14:textId="26FC00D7" w:rsidR="0051540D" w:rsidRPr="0051540D" w:rsidRDefault="0051540D" w:rsidP="00F068B7">
      <w:pPr>
        <w:numPr>
          <w:ilvl w:val="0"/>
          <w:numId w:val="28"/>
        </w:numPr>
        <w:pBdr>
          <w:top w:val="nil"/>
          <w:left w:val="nil"/>
          <w:bottom w:val="nil"/>
          <w:right w:val="nil"/>
          <w:between w:val="nil"/>
        </w:pBdr>
        <w:tabs>
          <w:tab w:val="left" w:pos="0"/>
          <w:tab w:val="left" w:pos="426"/>
          <w:tab w:val="left" w:pos="8496"/>
        </w:tabs>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 xml:space="preserve">di essere informato, </w:t>
      </w:r>
      <w:r w:rsidR="00CC71CD" w:rsidRPr="00CC71CD">
        <w:rPr>
          <w:rFonts w:ascii="Arial" w:eastAsia="Calibri" w:hAnsi="Arial" w:cs="Arial"/>
          <w:sz w:val="20"/>
          <w:szCs w:val="20"/>
        </w:rPr>
        <w:t>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Pr="0051540D">
        <w:rPr>
          <w:rFonts w:ascii="Arial" w:eastAsia="Calibri" w:hAnsi="Arial" w:cs="Arial"/>
          <w:sz w:val="20"/>
          <w:szCs w:val="20"/>
        </w:rPr>
        <w:t>;</w:t>
      </w:r>
    </w:p>
    <w:p w14:paraId="7034AED1" w14:textId="74BC8AA1" w:rsidR="0051540D" w:rsidRPr="0051540D" w:rsidRDefault="0051540D" w:rsidP="00F068B7">
      <w:pPr>
        <w:numPr>
          <w:ilvl w:val="0"/>
          <w:numId w:val="28"/>
        </w:numPr>
        <w:pBdr>
          <w:top w:val="nil"/>
          <w:left w:val="nil"/>
          <w:bottom w:val="nil"/>
          <w:right w:val="nil"/>
          <w:between w:val="nil"/>
        </w:pBdr>
        <w:tabs>
          <w:tab w:val="left" w:pos="0"/>
          <w:tab w:val="left" w:pos="426"/>
          <w:tab w:val="left" w:pos="8496"/>
        </w:tabs>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 xml:space="preserve">di conoscere, accettare e </w:t>
      </w:r>
      <w:r w:rsidRPr="00464944">
        <w:rPr>
          <w:rFonts w:ascii="Arial" w:eastAsia="Calibri" w:hAnsi="Arial" w:cs="Arial"/>
          <w:sz w:val="20"/>
          <w:szCs w:val="20"/>
        </w:rPr>
        <w:t>rispettare il Patto di Integrità</w:t>
      </w:r>
      <w:r w:rsidRPr="0051540D">
        <w:rPr>
          <w:rFonts w:ascii="Arial" w:eastAsia="Calibri" w:hAnsi="Arial" w:cs="Arial"/>
          <w:sz w:val="20"/>
          <w:szCs w:val="20"/>
        </w:rPr>
        <w:t xml:space="preserve"> in materia di contratti pubblici del Comune di </w:t>
      </w:r>
      <w:r w:rsidR="00CC71CD">
        <w:rPr>
          <w:rFonts w:ascii="Arial" w:eastAsia="Calibri" w:hAnsi="Arial" w:cs="Arial"/>
          <w:sz w:val="20"/>
          <w:szCs w:val="20"/>
        </w:rPr>
        <w:t>San Teodoro</w:t>
      </w:r>
      <w:r w:rsidRPr="0051540D">
        <w:rPr>
          <w:rFonts w:ascii="Arial" w:eastAsia="Calibri" w:hAnsi="Arial" w:cs="Arial"/>
          <w:sz w:val="20"/>
          <w:szCs w:val="20"/>
        </w:rPr>
        <w:t>, allegato alla presente procedura. La mancata accettazione delle clausole contenute nel Patto di Integrità costituisce causa di esclusione dalla gara, ai sensi dell’articolo 83-bis, del decreto legislativo 159/2011;</w:t>
      </w:r>
    </w:p>
    <w:p w14:paraId="30236BA8" w14:textId="1FD77EE2" w:rsidR="0051540D" w:rsidRPr="0051540D" w:rsidRDefault="0051540D" w:rsidP="005A6C24">
      <w:pPr>
        <w:numPr>
          <w:ilvl w:val="0"/>
          <w:numId w:val="28"/>
        </w:numPr>
        <w:pBdr>
          <w:top w:val="nil"/>
          <w:left w:val="nil"/>
          <w:bottom w:val="nil"/>
          <w:right w:val="nil"/>
          <w:between w:val="nil"/>
        </w:pBdr>
        <w:tabs>
          <w:tab w:val="left" w:pos="0"/>
          <w:tab w:val="left" w:pos="426"/>
          <w:tab w:val="left" w:pos="8496"/>
        </w:tabs>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 xml:space="preserve">di conoscere, accettare e rispettare il </w:t>
      </w:r>
      <w:r w:rsidR="00464944" w:rsidRPr="00464944">
        <w:rPr>
          <w:rFonts w:ascii="Arial" w:eastAsia="Calibri" w:hAnsi="Arial" w:cs="Arial"/>
          <w:sz w:val="20"/>
          <w:szCs w:val="20"/>
        </w:rPr>
        <w:t>Piano Integrato di Attività e Organizzazione (PIAO)</w:t>
      </w:r>
      <w:r w:rsidRPr="0051540D" w:rsidDel="00685687">
        <w:rPr>
          <w:rFonts w:ascii="Arial" w:eastAsia="Calibri" w:hAnsi="Arial" w:cs="Arial"/>
          <w:sz w:val="20"/>
          <w:szCs w:val="20"/>
        </w:rPr>
        <w:t xml:space="preserve"> </w:t>
      </w:r>
      <w:r w:rsidRPr="0051540D">
        <w:rPr>
          <w:rFonts w:ascii="Arial" w:eastAsia="Calibri" w:hAnsi="Arial" w:cs="Arial"/>
          <w:sz w:val="20"/>
          <w:szCs w:val="20"/>
        </w:rPr>
        <w:t>202</w:t>
      </w:r>
      <w:r w:rsidR="00CC71CD">
        <w:rPr>
          <w:rFonts w:ascii="Arial" w:eastAsia="Calibri" w:hAnsi="Arial" w:cs="Arial"/>
          <w:sz w:val="20"/>
          <w:szCs w:val="20"/>
        </w:rPr>
        <w:t>5</w:t>
      </w:r>
      <w:r w:rsidRPr="0051540D">
        <w:rPr>
          <w:rFonts w:ascii="Arial" w:eastAsia="Calibri" w:hAnsi="Arial" w:cs="Arial"/>
          <w:sz w:val="20"/>
          <w:szCs w:val="20"/>
        </w:rPr>
        <w:t>-202</w:t>
      </w:r>
      <w:r w:rsidR="00CC71CD">
        <w:rPr>
          <w:rFonts w:ascii="Arial" w:eastAsia="Calibri" w:hAnsi="Arial" w:cs="Arial"/>
          <w:sz w:val="20"/>
          <w:szCs w:val="20"/>
        </w:rPr>
        <w:t>7</w:t>
      </w:r>
      <w:r w:rsidRPr="0051540D">
        <w:rPr>
          <w:rFonts w:ascii="Arial" w:eastAsia="Calibri" w:hAnsi="Arial" w:cs="Arial"/>
          <w:sz w:val="20"/>
          <w:szCs w:val="20"/>
        </w:rPr>
        <w:t xml:space="preserve"> del Comune di </w:t>
      </w:r>
      <w:r w:rsidR="00CC71CD">
        <w:rPr>
          <w:rFonts w:ascii="Arial" w:eastAsia="Calibri" w:hAnsi="Arial" w:cs="Arial"/>
          <w:sz w:val="20"/>
          <w:szCs w:val="20"/>
        </w:rPr>
        <w:t>San Teodoro a</w:t>
      </w:r>
      <w:r w:rsidRPr="0051540D">
        <w:rPr>
          <w:rFonts w:ascii="Arial" w:eastAsia="Calibri" w:hAnsi="Arial" w:cs="Arial"/>
          <w:sz w:val="20"/>
          <w:szCs w:val="20"/>
        </w:rPr>
        <w:t>llegato alla presente procedura;</w:t>
      </w:r>
    </w:p>
    <w:p w14:paraId="59E5DCE1" w14:textId="77777777" w:rsidR="0051540D" w:rsidRPr="0051540D" w:rsidRDefault="00000000" w:rsidP="0051540D">
      <w:pPr>
        <w:numPr>
          <w:ilvl w:val="0"/>
          <w:numId w:val="28"/>
        </w:numPr>
        <w:pBdr>
          <w:top w:val="nil"/>
          <w:left w:val="nil"/>
          <w:bottom w:val="nil"/>
          <w:right w:val="nil"/>
          <w:between w:val="nil"/>
        </w:pBdr>
        <w:tabs>
          <w:tab w:val="left" w:pos="0"/>
        </w:tabs>
        <w:suppressAutoHyphens w:val="0"/>
        <w:spacing w:before="120" w:line="276" w:lineRule="auto"/>
        <w:ind w:left="284" w:hanging="284"/>
        <w:jc w:val="both"/>
        <w:rPr>
          <w:rFonts w:ascii="Arial" w:eastAsia="Calibri" w:hAnsi="Arial" w:cs="Arial"/>
          <w:sz w:val="20"/>
          <w:szCs w:val="20"/>
        </w:rPr>
      </w:pPr>
      <w:sdt>
        <w:sdtPr>
          <w:rPr>
            <w:rFonts w:ascii="Arial" w:eastAsia="Calibri" w:hAnsi="Arial" w:cs="Arial"/>
            <w:sz w:val="20"/>
            <w:szCs w:val="20"/>
          </w:rPr>
          <w:tag w:val="goog_rdk_55"/>
          <w:id w:val="-1671328988"/>
        </w:sdtPr>
        <w:sdtContent>
          <w:r w:rsidR="0051540D" w:rsidRPr="0051540D">
            <w:rPr>
              <w:rFonts w:ascii="Arial" w:hAnsi="Arial" w:cs="Arial"/>
              <w:bCs/>
              <w:noProof/>
              <w:sz w:val="20"/>
              <w:szCs w:val="20"/>
            </w:rPr>
            <w:fldChar w:fldCharType="begin">
              <w:ffData>
                <w:name w:val="Controllo8"/>
                <w:enabled/>
                <w:calcOnExit w:val="0"/>
                <w:checkBox>
                  <w:sizeAuto/>
                  <w:default w:val="0"/>
                </w:checkBox>
              </w:ffData>
            </w:fldChar>
          </w:r>
          <w:r w:rsidR="0051540D" w:rsidRPr="0051540D">
            <w:rPr>
              <w:rFonts w:ascii="Arial" w:hAnsi="Arial" w:cs="Arial"/>
              <w:bCs/>
              <w:noProof/>
              <w:sz w:val="20"/>
              <w:szCs w:val="20"/>
            </w:rPr>
            <w:instrText xml:space="preserve"> FORMCHECKBOX </w:instrText>
          </w:r>
          <w:r w:rsidR="0051540D" w:rsidRPr="0051540D">
            <w:rPr>
              <w:rFonts w:ascii="Arial" w:hAnsi="Arial" w:cs="Arial"/>
              <w:bCs/>
              <w:noProof/>
              <w:sz w:val="20"/>
              <w:szCs w:val="20"/>
            </w:rPr>
          </w:r>
          <w:r w:rsidR="0051540D" w:rsidRPr="0051540D">
            <w:rPr>
              <w:rFonts w:ascii="Arial" w:hAnsi="Arial" w:cs="Arial"/>
              <w:bCs/>
              <w:noProof/>
              <w:sz w:val="20"/>
              <w:szCs w:val="20"/>
            </w:rPr>
            <w:fldChar w:fldCharType="separate"/>
          </w:r>
          <w:r w:rsidR="0051540D" w:rsidRPr="0051540D">
            <w:rPr>
              <w:rFonts w:ascii="Arial" w:hAnsi="Arial" w:cs="Arial"/>
              <w:bCs/>
              <w:noProof/>
              <w:sz w:val="20"/>
              <w:szCs w:val="20"/>
            </w:rPr>
            <w:fldChar w:fldCharType="end"/>
          </w:r>
        </w:sdtContent>
      </w:sdt>
      <w:r w:rsidR="0051540D" w:rsidRPr="0051540D">
        <w:rPr>
          <w:rFonts w:ascii="Arial" w:eastAsia="Calibri" w:hAnsi="Arial" w:cs="Arial"/>
          <w:sz w:val="20"/>
          <w:szCs w:val="20"/>
        </w:rPr>
        <w:t xml:space="preserve"> di autorizzare la stazione appaltante a rilasciare copia di tutta la documentazione presentata per la partecipazione alla gara, qualora un partecipante alla gara eserciti, ai sensi della Legge 07/08/1990, n° 241, la facoltà di “accesso agli atti”;</w:t>
      </w:r>
    </w:p>
    <w:p w14:paraId="62577D33" w14:textId="77777777" w:rsidR="0051540D" w:rsidRPr="0051540D" w:rsidRDefault="0051540D" w:rsidP="0051540D">
      <w:pPr>
        <w:spacing w:before="120" w:line="276" w:lineRule="auto"/>
        <w:ind w:left="284"/>
        <w:jc w:val="both"/>
        <w:rPr>
          <w:rFonts w:ascii="Arial" w:eastAsia="Calibri" w:hAnsi="Arial" w:cs="Arial"/>
          <w:b/>
          <w:sz w:val="20"/>
          <w:szCs w:val="20"/>
        </w:rPr>
      </w:pPr>
      <w:r w:rsidRPr="0051540D">
        <w:rPr>
          <w:rFonts w:ascii="Arial" w:eastAsia="Calibri" w:hAnsi="Arial" w:cs="Arial"/>
          <w:b/>
          <w:sz w:val="20"/>
          <w:szCs w:val="20"/>
        </w:rPr>
        <w:t>oppure</w:t>
      </w:r>
    </w:p>
    <w:p w14:paraId="516B0915" w14:textId="77777777" w:rsidR="0051540D" w:rsidRPr="0051540D" w:rsidRDefault="00000000" w:rsidP="0051540D">
      <w:pPr>
        <w:spacing w:before="120" w:line="276" w:lineRule="auto"/>
        <w:ind w:left="284"/>
        <w:jc w:val="both"/>
        <w:rPr>
          <w:rFonts w:ascii="Arial" w:eastAsia="Calibri" w:hAnsi="Arial" w:cs="Arial"/>
          <w:sz w:val="20"/>
          <w:szCs w:val="20"/>
        </w:rPr>
      </w:pPr>
      <w:sdt>
        <w:sdtPr>
          <w:rPr>
            <w:rFonts w:ascii="Arial" w:hAnsi="Arial" w:cs="Arial"/>
            <w:sz w:val="20"/>
            <w:szCs w:val="20"/>
          </w:rPr>
          <w:tag w:val="goog_rdk_54"/>
          <w:id w:val="1589662245"/>
        </w:sdtPr>
        <w:sdtContent>
          <w:sdt>
            <w:sdtPr>
              <w:rPr>
                <w:rFonts w:ascii="Arial" w:eastAsia="Calibri" w:hAnsi="Arial" w:cs="Arial"/>
                <w:sz w:val="20"/>
                <w:szCs w:val="20"/>
              </w:rPr>
              <w:tag w:val="goog_rdk_55"/>
              <w:id w:val="-875543245"/>
            </w:sdtPr>
            <w:sdtContent>
              <w:r w:rsidR="0051540D" w:rsidRPr="0051540D">
                <w:rPr>
                  <w:rFonts w:ascii="Arial" w:hAnsi="Arial" w:cs="Arial"/>
                  <w:bCs/>
                  <w:noProof/>
                  <w:sz w:val="20"/>
                  <w:szCs w:val="20"/>
                </w:rPr>
                <w:fldChar w:fldCharType="begin">
                  <w:ffData>
                    <w:name w:val="Controllo8"/>
                    <w:enabled/>
                    <w:calcOnExit w:val="0"/>
                    <w:checkBox>
                      <w:sizeAuto/>
                      <w:default w:val="0"/>
                    </w:checkBox>
                  </w:ffData>
                </w:fldChar>
              </w:r>
              <w:r w:rsidR="0051540D" w:rsidRPr="0051540D">
                <w:rPr>
                  <w:rFonts w:ascii="Arial" w:hAnsi="Arial" w:cs="Arial"/>
                  <w:bCs/>
                  <w:noProof/>
                  <w:sz w:val="20"/>
                  <w:szCs w:val="20"/>
                </w:rPr>
                <w:instrText xml:space="preserve"> FORMCHECKBOX </w:instrText>
              </w:r>
              <w:r w:rsidR="0051540D" w:rsidRPr="0051540D">
                <w:rPr>
                  <w:rFonts w:ascii="Arial" w:hAnsi="Arial" w:cs="Arial"/>
                  <w:bCs/>
                  <w:noProof/>
                  <w:sz w:val="20"/>
                  <w:szCs w:val="20"/>
                </w:rPr>
              </w:r>
              <w:r w:rsidR="0051540D" w:rsidRPr="0051540D">
                <w:rPr>
                  <w:rFonts w:ascii="Arial" w:hAnsi="Arial" w:cs="Arial"/>
                  <w:bCs/>
                  <w:noProof/>
                  <w:sz w:val="20"/>
                  <w:szCs w:val="20"/>
                </w:rPr>
                <w:fldChar w:fldCharType="separate"/>
              </w:r>
              <w:r w:rsidR="0051540D" w:rsidRPr="0051540D">
                <w:rPr>
                  <w:rFonts w:ascii="Arial" w:hAnsi="Arial" w:cs="Arial"/>
                  <w:bCs/>
                  <w:noProof/>
                  <w:sz w:val="20"/>
                  <w:szCs w:val="20"/>
                </w:rPr>
                <w:fldChar w:fldCharType="end"/>
              </w:r>
            </w:sdtContent>
          </w:sdt>
        </w:sdtContent>
      </w:sdt>
      <w:r w:rsidR="0051540D" w:rsidRPr="0051540D">
        <w:rPr>
          <w:rFonts w:ascii="Arial" w:eastAsia="Calibri" w:hAnsi="Arial" w:cs="Arial"/>
          <w:sz w:val="20"/>
          <w:szCs w:val="20"/>
        </w:rPr>
        <w:t xml:space="preserve"> di non autorizzare la stazione appaltante a rilasciare copia di tutta la documentazione presentata per la partecipazione alla gara, qualora un partecipante alla gara eserciti, ai sensi della Legge 07/08/1990, n° 241, la facoltà di “accesso agli atti” indicandone i motivi: …………………………………………………………………………………………………………… ;</w:t>
      </w:r>
    </w:p>
    <w:p w14:paraId="124858A0" w14:textId="231664B8" w:rsidR="0051540D" w:rsidRPr="0051540D" w:rsidRDefault="00B46CF5" w:rsidP="006D34F9">
      <w:pPr>
        <w:numPr>
          <w:ilvl w:val="0"/>
          <w:numId w:val="28"/>
        </w:numPr>
        <w:pBdr>
          <w:top w:val="nil"/>
          <w:left w:val="nil"/>
          <w:bottom w:val="nil"/>
          <w:right w:val="nil"/>
          <w:between w:val="nil"/>
        </w:pBdr>
        <w:tabs>
          <w:tab w:val="left" w:pos="0"/>
        </w:tabs>
        <w:suppressAutoHyphens w:val="0"/>
        <w:spacing w:before="120" w:line="276" w:lineRule="auto"/>
        <w:ind w:left="284" w:hanging="284"/>
        <w:jc w:val="both"/>
        <w:rPr>
          <w:rFonts w:ascii="Arial" w:eastAsia="Calibri" w:hAnsi="Arial" w:cs="Arial"/>
          <w:sz w:val="20"/>
          <w:szCs w:val="20"/>
        </w:rPr>
      </w:pPr>
      <w:bookmarkStart w:id="2" w:name="_heading=h.1t3h5sf" w:colFirst="0" w:colLast="0"/>
      <w:bookmarkStart w:id="3" w:name="_heading=h.4d34og8" w:colFirst="0" w:colLast="0"/>
      <w:bookmarkEnd w:id="2"/>
      <w:bookmarkEnd w:id="3"/>
      <w:r>
        <w:rPr>
          <w:rFonts w:ascii="Arial" w:eastAsia="Calibri" w:hAnsi="Arial" w:cs="Arial"/>
          <w:sz w:val="20"/>
          <w:szCs w:val="20"/>
        </w:rPr>
        <w:t>Di impegnarsi ad assolvere a</w:t>
      </w:r>
      <w:r w:rsidR="0051540D" w:rsidRPr="0051540D">
        <w:rPr>
          <w:rFonts w:ascii="Arial" w:eastAsia="Calibri" w:hAnsi="Arial" w:cs="Arial"/>
          <w:sz w:val="20"/>
          <w:szCs w:val="20"/>
        </w:rPr>
        <w:t xml:space="preserve"> tutti gli obblighi di tracciabilità dei flussi finanziari di cui all’art. 3 della Legge 13/08/2010 n° 136 e s.m.i.;</w:t>
      </w:r>
    </w:p>
    <w:p w14:paraId="7C7CBE79" w14:textId="77777777" w:rsidR="0051540D" w:rsidRPr="0052081C" w:rsidRDefault="00000000" w:rsidP="005A6C24">
      <w:pPr>
        <w:numPr>
          <w:ilvl w:val="0"/>
          <w:numId w:val="28"/>
        </w:numPr>
        <w:pBdr>
          <w:top w:val="nil"/>
          <w:left w:val="nil"/>
          <w:bottom w:val="nil"/>
          <w:right w:val="nil"/>
          <w:between w:val="nil"/>
        </w:pBdr>
        <w:tabs>
          <w:tab w:val="left" w:pos="0"/>
          <w:tab w:val="left" w:pos="426"/>
          <w:tab w:val="left" w:pos="8496"/>
        </w:tabs>
        <w:suppressAutoHyphens w:val="0"/>
        <w:spacing w:before="120" w:line="276" w:lineRule="auto"/>
        <w:ind w:left="284" w:hanging="284"/>
        <w:jc w:val="both"/>
        <w:rPr>
          <w:rFonts w:ascii="Arial" w:eastAsia="Calibri" w:hAnsi="Arial" w:cs="Arial"/>
          <w:sz w:val="20"/>
          <w:szCs w:val="20"/>
        </w:rPr>
      </w:pPr>
      <w:sdt>
        <w:sdtPr>
          <w:rPr>
            <w:rFonts w:ascii="Arial" w:eastAsia="Calibri" w:hAnsi="Arial" w:cs="Arial"/>
            <w:sz w:val="20"/>
            <w:szCs w:val="20"/>
          </w:rPr>
          <w:tag w:val="goog_rdk_55"/>
          <w:id w:val="-2090137528"/>
        </w:sdtPr>
        <w:sdtContent>
          <w:r w:rsidR="0051540D" w:rsidRPr="0052081C">
            <w:rPr>
              <w:rFonts w:ascii="Arial" w:hAnsi="Arial" w:cs="Arial"/>
              <w:bCs/>
              <w:noProof/>
              <w:sz w:val="20"/>
              <w:szCs w:val="20"/>
            </w:rPr>
            <w:fldChar w:fldCharType="begin">
              <w:ffData>
                <w:name w:val="Controllo8"/>
                <w:enabled/>
                <w:calcOnExit w:val="0"/>
                <w:checkBox>
                  <w:sizeAuto/>
                  <w:default w:val="0"/>
                </w:checkBox>
              </w:ffData>
            </w:fldChar>
          </w:r>
          <w:r w:rsidR="0051540D" w:rsidRPr="0052081C">
            <w:rPr>
              <w:rFonts w:ascii="Arial" w:hAnsi="Arial" w:cs="Arial"/>
              <w:bCs/>
              <w:noProof/>
              <w:sz w:val="20"/>
              <w:szCs w:val="20"/>
            </w:rPr>
            <w:instrText xml:space="preserve"> FORMCHECKBOX </w:instrText>
          </w:r>
          <w:r w:rsidR="0051540D" w:rsidRPr="0052081C">
            <w:rPr>
              <w:rFonts w:ascii="Arial" w:hAnsi="Arial" w:cs="Arial"/>
              <w:bCs/>
              <w:noProof/>
              <w:sz w:val="20"/>
              <w:szCs w:val="20"/>
            </w:rPr>
          </w:r>
          <w:r w:rsidR="0051540D" w:rsidRPr="0052081C">
            <w:rPr>
              <w:rFonts w:ascii="Arial" w:hAnsi="Arial" w:cs="Arial"/>
              <w:bCs/>
              <w:noProof/>
              <w:sz w:val="20"/>
              <w:szCs w:val="20"/>
            </w:rPr>
            <w:fldChar w:fldCharType="separate"/>
          </w:r>
          <w:r w:rsidR="0051540D" w:rsidRPr="0052081C">
            <w:rPr>
              <w:rFonts w:ascii="Arial" w:hAnsi="Arial" w:cs="Arial"/>
              <w:bCs/>
              <w:noProof/>
              <w:sz w:val="20"/>
              <w:szCs w:val="20"/>
            </w:rPr>
            <w:fldChar w:fldCharType="end"/>
          </w:r>
        </w:sdtContent>
      </w:sdt>
      <w:r w:rsidR="0051540D" w:rsidRPr="0052081C">
        <w:rPr>
          <w:rFonts w:ascii="Arial" w:eastAsia="Calibri" w:hAnsi="Arial" w:cs="Arial"/>
          <w:sz w:val="20"/>
          <w:szCs w:val="20"/>
        </w:rPr>
        <w:t xml:space="preserve"> di essere regolarmente iscritta alla White List presso la Prefettura di ……………………………………………………….…………in data …………………………….…… ;</w:t>
      </w:r>
    </w:p>
    <w:p w14:paraId="58A42BAE" w14:textId="77777777" w:rsidR="0051540D" w:rsidRPr="0052081C" w:rsidRDefault="0051540D" w:rsidP="0051540D">
      <w:pPr>
        <w:spacing w:before="120" w:line="276" w:lineRule="auto"/>
        <w:ind w:left="284"/>
        <w:jc w:val="both"/>
        <w:rPr>
          <w:rFonts w:ascii="Arial" w:eastAsia="Calibri" w:hAnsi="Arial" w:cs="Arial"/>
          <w:b/>
          <w:sz w:val="20"/>
          <w:szCs w:val="20"/>
        </w:rPr>
      </w:pPr>
      <w:r w:rsidRPr="0052081C">
        <w:rPr>
          <w:rFonts w:ascii="Arial" w:eastAsia="Calibri" w:hAnsi="Arial" w:cs="Arial"/>
          <w:b/>
          <w:sz w:val="20"/>
          <w:szCs w:val="20"/>
        </w:rPr>
        <w:t>oppure</w:t>
      </w:r>
    </w:p>
    <w:p w14:paraId="2D2C98A4" w14:textId="77777777" w:rsidR="0051540D" w:rsidRPr="0052081C" w:rsidRDefault="00000000" w:rsidP="0051540D">
      <w:pPr>
        <w:spacing w:before="120" w:line="276" w:lineRule="auto"/>
        <w:ind w:left="284"/>
        <w:jc w:val="both"/>
        <w:rPr>
          <w:rFonts w:ascii="Arial" w:eastAsia="Calibri" w:hAnsi="Arial" w:cs="Arial"/>
          <w:sz w:val="20"/>
          <w:szCs w:val="20"/>
        </w:rPr>
      </w:pPr>
      <w:sdt>
        <w:sdtPr>
          <w:rPr>
            <w:rFonts w:ascii="Arial" w:eastAsia="Calibri" w:hAnsi="Arial" w:cs="Arial"/>
            <w:sz w:val="20"/>
            <w:szCs w:val="20"/>
          </w:rPr>
          <w:tag w:val="goog_rdk_55"/>
          <w:id w:val="338516315"/>
        </w:sdtPr>
        <w:sdtContent>
          <w:r w:rsidR="0051540D" w:rsidRPr="0052081C">
            <w:rPr>
              <w:rFonts w:ascii="Arial" w:hAnsi="Arial" w:cs="Arial"/>
              <w:bCs/>
              <w:noProof/>
              <w:sz w:val="20"/>
              <w:szCs w:val="20"/>
            </w:rPr>
            <w:fldChar w:fldCharType="begin">
              <w:ffData>
                <w:name w:val="Controllo8"/>
                <w:enabled/>
                <w:calcOnExit w:val="0"/>
                <w:checkBox>
                  <w:sizeAuto/>
                  <w:default w:val="0"/>
                </w:checkBox>
              </w:ffData>
            </w:fldChar>
          </w:r>
          <w:r w:rsidR="0051540D" w:rsidRPr="0052081C">
            <w:rPr>
              <w:rFonts w:ascii="Arial" w:hAnsi="Arial" w:cs="Arial"/>
              <w:bCs/>
              <w:noProof/>
              <w:sz w:val="20"/>
              <w:szCs w:val="20"/>
            </w:rPr>
            <w:instrText xml:space="preserve"> FORMCHECKBOX </w:instrText>
          </w:r>
          <w:r w:rsidR="0051540D" w:rsidRPr="0052081C">
            <w:rPr>
              <w:rFonts w:ascii="Arial" w:hAnsi="Arial" w:cs="Arial"/>
              <w:bCs/>
              <w:noProof/>
              <w:sz w:val="20"/>
              <w:szCs w:val="20"/>
            </w:rPr>
          </w:r>
          <w:r w:rsidR="0051540D" w:rsidRPr="0052081C">
            <w:rPr>
              <w:rFonts w:ascii="Arial" w:hAnsi="Arial" w:cs="Arial"/>
              <w:bCs/>
              <w:noProof/>
              <w:sz w:val="20"/>
              <w:szCs w:val="20"/>
            </w:rPr>
            <w:fldChar w:fldCharType="separate"/>
          </w:r>
          <w:r w:rsidR="0051540D" w:rsidRPr="0052081C">
            <w:rPr>
              <w:rFonts w:ascii="Arial" w:hAnsi="Arial" w:cs="Arial"/>
              <w:bCs/>
              <w:noProof/>
              <w:sz w:val="20"/>
              <w:szCs w:val="20"/>
            </w:rPr>
            <w:fldChar w:fldCharType="end"/>
          </w:r>
        </w:sdtContent>
      </w:sdt>
      <w:r w:rsidR="0051540D" w:rsidRPr="0052081C">
        <w:rPr>
          <w:rFonts w:ascii="Arial" w:eastAsia="Calibri" w:hAnsi="Arial" w:cs="Arial"/>
          <w:sz w:val="20"/>
          <w:szCs w:val="20"/>
        </w:rPr>
        <w:t xml:space="preserve"> di aver regolarmente inoltrato alla Prefettura di ……………………………………………….…… la richiesta per l’iscrizione alla White List;</w:t>
      </w:r>
    </w:p>
    <w:p w14:paraId="22E88AAB" w14:textId="77777777" w:rsidR="0051540D" w:rsidRPr="0052081C" w:rsidRDefault="0051540D" w:rsidP="0051540D">
      <w:pPr>
        <w:spacing w:before="120" w:line="276" w:lineRule="auto"/>
        <w:ind w:left="284"/>
        <w:jc w:val="both"/>
        <w:rPr>
          <w:rFonts w:ascii="Arial" w:eastAsia="Calibri" w:hAnsi="Arial" w:cs="Arial"/>
          <w:b/>
          <w:sz w:val="20"/>
          <w:szCs w:val="20"/>
        </w:rPr>
      </w:pPr>
      <w:r w:rsidRPr="0052081C">
        <w:rPr>
          <w:rFonts w:ascii="Arial" w:eastAsia="Calibri" w:hAnsi="Arial" w:cs="Arial"/>
          <w:b/>
          <w:sz w:val="20"/>
          <w:szCs w:val="20"/>
        </w:rPr>
        <w:t>oppure</w:t>
      </w:r>
    </w:p>
    <w:p w14:paraId="4E1C99B6" w14:textId="6974FB2B" w:rsidR="0051540D" w:rsidRPr="0052081C" w:rsidRDefault="00000000" w:rsidP="0051540D">
      <w:pPr>
        <w:spacing w:before="120" w:line="276" w:lineRule="auto"/>
        <w:ind w:left="284"/>
        <w:jc w:val="both"/>
        <w:rPr>
          <w:rFonts w:ascii="Arial" w:eastAsia="Calibri" w:hAnsi="Arial" w:cs="Arial"/>
          <w:sz w:val="20"/>
          <w:szCs w:val="20"/>
        </w:rPr>
      </w:pPr>
      <w:sdt>
        <w:sdtPr>
          <w:rPr>
            <w:rFonts w:ascii="Arial" w:eastAsia="Calibri" w:hAnsi="Arial" w:cs="Arial"/>
            <w:sz w:val="20"/>
            <w:szCs w:val="20"/>
          </w:rPr>
          <w:tag w:val="goog_rdk_55"/>
          <w:id w:val="-391658869"/>
        </w:sdtPr>
        <w:sdtContent>
          <w:r w:rsidR="0051540D" w:rsidRPr="0052081C">
            <w:rPr>
              <w:rFonts w:ascii="Arial" w:hAnsi="Arial" w:cs="Arial"/>
              <w:bCs/>
              <w:noProof/>
              <w:sz w:val="20"/>
              <w:szCs w:val="20"/>
            </w:rPr>
            <w:fldChar w:fldCharType="begin">
              <w:ffData>
                <w:name w:val="Controllo8"/>
                <w:enabled/>
                <w:calcOnExit w:val="0"/>
                <w:checkBox>
                  <w:sizeAuto/>
                  <w:default w:val="0"/>
                </w:checkBox>
              </w:ffData>
            </w:fldChar>
          </w:r>
          <w:r w:rsidR="0051540D" w:rsidRPr="0052081C">
            <w:rPr>
              <w:rFonts w:ascii="Arial" w:hAnsi="Arial" w:cs="Arial"/>
              <w:bCs/>
              <w:noProof/>
              <w:sz w:val="20"/>
              <w:szCs w:val="20"/>
            </w:rPr>
            <w:instrText xml:space="preserve"> FORMCHECKBOX </w:instrText>
          </w:r>
          <w:r w:rsidR="0051540D" w:rsidRPr="0052081C">
            <w:rPr>
              <w:rFonts w:ascii="Arial" w:hAnsi="Arial" w:cs="Arial"/>
              <w:bCs/>
              <w:noProof/>
              <w:sz w:val="20"/>
              <w:szCs w:val="20"/>
            </w:rPr>
          </w:r>
          <w:r w:rsidR="0051540D" w:rsidRPr="0052081C">
            <w:rPr>
              <w:rFonts w:ascii="Arial" w:hAnsi="Arial" w:cs="Arial"/>
              <w:bCs/>
              <w:noProof/>
              <w:sz w:val="20"/>
              <w:szCs w:val="20"/>
            </w:rPr>
            <w:fldChar w:fldCharType="separate"/>
          </w:r>
          <w:r w:rsidR="0051540D" w:rsidRPr="0052081C">
            <w:rPr>
              <w:rFonts w:ascii="Arial" w:hAnsi="Arial" w:cs="Arial"/>
              <w:bCs/>
              <w:noProof/>
              <w:sz w:val="20"/>
              <w:szCs w:val="20"/>
            </w:rPr>
            <w:fldChar w:fldCharType="end"/>
          </w:r>
        </w:sdtContent>
      </w:sdt>
      <w:r w:rsidR="0051540D" w:rsidRPr="0052081C">
        <w:rPr>
          <w:rFonts w:ascii="Arial" w:eastAsia="Calibri" w:hAnsi="Arial" w:cs="Arial"/>
          <w:sz w:val="20"/>
          <w:szCs w:val="20"/>
        </w:rPr>
        <w:t xml:space="preserve"> di non essere iscritta in White List e di non avere inoltrato richiesta di iscrizione</w:t>
      </w:r>
      <w:r w:rsidR="000E2BE4" w:rsidRPr="0052081C">
        <w:rPr>
          <w:rFonts w:ascii="Arial" w:eastAsia="Calibri" w:hAnsi="Arial" w:cs="Arial"/>
          <w:sz w:val="20"/>
          <w:szCs w:val="20"/>
        </w:rPr>
        <w:t xml:space="preserve"> in quanto </w:t>
      </w:r>
      <w:r w:rsidR="000A4329" w:rsidRPr="0052081C">
        <w:rPr>
          <w:rFonts w:ascii="Arial" w:eastAsia="Calibri" w:hAnsi="Arial" w:cs="Arial"/>
          <w:sz w:val="20"/>
          <w:szCs w:val="20"/>
        </w:rPr>
        <w:t xml:space="preserve">non obbligatoria per </w:t>
      </w:r>
      <w:r w:rsidR="000E2BE4" w:rsidRPr="0052081C">
        <w:rPr>
          <w:rFonts w:ascii="Arial" w:eastAsia="Calibri" w:hAnsi="Arial" w:cs="Arial"/>
          <w:sz w:val="20"/>
          <w:szCs w:val="20"/>
        </w:rPr>
        <w:t>l’esecuzione del servizio</w:t>
      </w:r>
      <w:r w:rsidR="000A4329" w:rsidRPr="0052081C">
        <w:rPr>
          <w:rFonts w:ascii="Arial" w:eastAsia="Calibri" w:hAnsi="Arial" w:cs="Arial"/>
          <w:sz w:val="20"/>
          <w:szCs w:val="20"/>
        </w:rPr>
        <w:t xml:space="preserve"> </w:t>
      </w:r>
      <w:r w:rsidR="0052081C" w:rsidRPr="0052081C">
        <w:rPr>
          <w:rFonts w:ascii="Arial" w:eastAsia="Calibri" w:hAnsi="Arial" w:cs="Arial"/>
          <w:sz w:val="20"/>
          <w:szCs w:val="20"/>
        </w:rPr>
        <w:t>richiesto</w:t>
      </w:r>
      <w:r w:rsidR="0051540D" w:rsidRPr="0052081C">
        <w:rPr>
          <w:rFonts w:ascii="Arial" w:eastAsia="Calibri" w:hAnsi="Arial" w:cs="Arial"/>
          <w:sz w:val="20"/>
          <w:szCs w:val="20"/>
        </w:rPr>
        <w:t>;</w:t>
      </w:r>
    </w:p>
    <w:p w14:paraId="3A41C1EB" w14:textId="2508F611" w:rsidR="0051540D" w:rsidRPr="0051540D" w:rsidRDefault="0051540D" w:rsidP="0051540D">
      <w:pPr>
        <w:numPr>
          <w:ilvl w:val="0"/>
          <w:numId w:val="28"/>
        </w:numPr>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 xml:space="preserve">di essere edotto degli obblighi </w:t>
      </w:r>
      <w:r w:rsidRPr="00014AE4">
        <w:rPr>
          <w:rFonts w:ascii="Arial" w:eastAsia="Calibri" w:hAnsi="Arial" w:cs="Arial"/>
          <w:sz w:val="20"/>
          <w:szCs w:val="20"/>
        </w:rPr>
        <w:t>derivanti dal Codice di Comportamento dei dipendenti</w:t>
      </w:r>
      <w:r w:rsidRPr="0051540D">
        <w:rPr>
          <w:rFonts w:ascii="Arial" w:eastAsia="Calibri" w:hAnsi="Arial" w:cs="Arial"/>
          <w:sz w:val="20"/>
          <w:szCs w:val="20"/>
        </w:rPr>
        <w:t>, allegato alla presente procedura</w:t>
      </w:r>
      <w:r w:rsidRPr="0051540D" w:rsidDel="004F0961">
        <w:rPr>
          <w:rFonts w:ascii="Arial" w:eastAsia="Calibri" w:hAnsi="Arial" w:cs="Arial"/>
          <w:sz w:val="20"/>
          <w:szCs w:val="20"/>
        </w:rPr>
        <w:t xml:space="preserve"> </w:t>
      </w:r>
      <w:r w:rsidRPr="0051540D">
        <w:rPr>
          <w:rFonts w:ascii="Arial" w:eastAsia="Calibri" w:hAnsi="Arial" w:cs="Arial"/>
          <w:sz w:val="20"/>
          <w:szCs w:val="20"/>
        </w:rPr>
        <w:t>e di impegnarsi, in caso di aggiudicazione, ad osservare e a far osservare ai propri dipendenti e collaboratori, per quanto applicabile, il suddetto codice, pena la risoluzione del contratto;</w:t>
      </w:r>
    </w:p>
    <w:p w14:paraId="67651152" w14:textId="77777777" w:rsidR="0051540D" w:rsidRPr="0051540D" w:rsidRDefault="0051540D" w:rsidP="0051540D">
      <w:pPr>
        <w:numPr>
          <w:ilvl w:val="0"/>
          <w:numId w:val="28"/>
        </w:numPr>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ai fini dell’acquisizione d’ufficio del DURC da parte della stazione appaltante che l’impresa mantiene le seguenti posizioni previdenziali e assicurative di seguito elencate:</w:t>
      </w:r>
    </w:p>
    <w:p w14:paraId="2B565F77" w14:textId="77777777" w:rsidR="0051540D" w:rsidRPr="0051540D" w:rsidRDefault="0051540D" w:rsidP="00014AE4">
      <w:pPr>
        <w:spacing w:before="120" w:line="276" w:lineRule="auto"/>
        <w:ind w:left="720"/>
        <w:jc w:val="both"/>
        <w:rPr>
          <w:rFonts w:ascii="Arial" w:eastAsia="Calibri" w:hAnsi="Arial" w:cs="Arial"/>
          <w:sz w:val="20"/>
          <w:szCs w:val="20"/>
        </w:rPr>
      </w:pPr>
      <w:r w:rsidRPr="0051540D">
        <w:rPr>
          <w:rFonts w:ascii="Arial" w:eastAsia="Calibri" w:hAnsi="Arial" w:cs="Arial"/>
          <w:sz w:val="20"/>
          <w:szCs w:val="20"/>
        </w:rPr>
        <w:t>INPS:</w:t>
      </w:r>
      <w:r w:rsidRPr="0051540D">
        <w:rPr>
          <w:rFonts w:ascii="Arial" w:eastAsia="Calibri" w:hAnsi="Arial" w:cs="Arial"/>
          <w:sz w:val="20"/>
          <w:szCs w:val="20"/>
        </w:rPr>
        <w:tab/>
      </w:r>
      <w:r w:rsidRPr="0051540D">
        <w:rPr>
          <w:rFonts w:ascii="Arial" w:eastAsia="Calibri" w:hAnsi="Arial" w:cs="Arial"/>
          <w:sz w:val="20"/>
          <w:szCs w:val="20"/>
        </w:rPr>
        <w:tab/>
        <w:t xml:space="preserve">sede di ________________________________ </w:t>
      </w:r>
      <w:r w:rsidRPr="0051540D">
        <w:rPr>
          <w:rFonts w:ascii="Arial" w:eastAsia="Calibri" w:hAnsi="Arial" w:cs="Arial"/>
          <w:sz w:val="20"/>
          <w:szCs w:val="20"/>
        </w:rPr>
        <w:tab/>
        <w:t>matricola n. ____________________________ ;</w:t>
      </w:r>
    </w:p>
    <w:p w14:paraId="2B99288E" w14:textId="77777777" w:rsidR="0051540D" w:rsidRPr="0051540D" w:rsidRDefault="0051540D" w:rsidP="00014AE4">
      <w:pPr>
        <w:spacing w:before="120" w:line="276" w:lineRule="auto"/>
        <w:ind w:left="720"/>
        <w:jc w:val="both"/>
        <w:rPr>
          <w:rFonts w:ascii="Arial" w:eastAsia="Calibri" w:hAnsi="Arial" w:cs="Arial"/>
          <w:sz w:val="20"/>
          <w:szCs w:val="20"/>
        </w:rPr>
      </w:pPr>
      <w:r w:rsidRPr="0051540D">
        <w:rPr>
          <w:rFonts w:ascii="Arial" w:eastAsia="Calibri" w:hAnsi="Arial" w:cs="Arial"/>
          <w:sz w:val="20"/>
          <w:szCs w:val="20"/>
        </w:rPr>
        <w:lastRenderedPageBreak/>
        <w:t xml:space="preserve">INAIL </w:t>
      </w:r>
      <w:r w:rsidRPr="0051540D">
        <w:rPr>
          <w:rFonts w:ascii="Arial" w:eastAsia="Calibri" w:hAnsi="Arial" w:cs="Arial"/>
          <w:sz w:val="20"/>
          <w:szCs w:val="20"/>
        </w:rPr>
        <w:tab/>
      </w:r>
      <w:r w:rsidRPr="0051540D">
        <w:rPr>
          <w:rFonts w:ascii="Arial" w:eastAsia="Calibri" w:hAnsi="Arial" w:cs="Arial"/>
          <w:sz w:val="20"/>
          <w:szCs w:val="20"/>
        </w:rPr>
        <w:tab/>
        <w:t xml:space="preserve">sede di ______________________________ </w:t>
      </w:r>
      <w:r w:rsidRPr="0051540D">
        <w:rPr>
          <w:rFonts w:ascii="Arial" w:eastAsia="Calibri" w:hAnsi="Arial" w:cs="Arial"/>
          <w:sz w:val="20"/>
          <w:szCs w:val="20"/>
        </w:rPr>
        <w:tab/>
        <w:t>matricola n. ___________________________.;</w:t>
      </w:r>
    </w:p>
    <w:p w14:paraId="2B939EE5" w14:textId="77777777" w:rsidR="0051540D" w:rsidRPr="0051540D" w:rsidRDefault="0051540D" w:rsidP="0051540D">
      <w:pPr>
        <w:spacing w:before="120" w:line="276" w:lineRule="auto"/>
        <w:ind w:left="284"/>
        <w:jc w:val="both"/>
        <w:rPr>
          <w:rFonts w:ascii="Arial" w:eastAsia="Calibri" w:hAnsi="Arial" w:cs="Arial"/>
          <w:b/>
          <w:sz w:val="20"/>
          <w:szCs w:val="20"/>
        </w:rPr>
      </w:pPr>
      <w:r w:rsidRPr="0051540D">
        <w:rPr>
          <w:rFonts w:ascii="Arial" w:eastAsia="Calibri" w:hAnsi="Arial" w:cs="Arial"/>
          <w:b/>
          <w:sz w:val="20"/>
          <w:szCs w:val="20"/>
        </w:rPr>
        <w:t>oppure</w:t>
      </w:r>
    </w:p>
    <w:p w14:paraId="6A75568C" w14:textId="77777777" w:rsidR="0051540D" w:rsidRPr="0051540D" w:rsidRDefault="0051540D" w:rsidP="0051540D">
      <w:pPr>
        <w:spacing w:before="120" w:line="276" w:lineRule="auto"/>
        <w:ind w:left="720"/>
        <w:jc w:val="both"/>
        <w:rPr>
          <w:rFonts w:ascii="Arial" w:eastAsia="Calibri" w:hAnsi="Arial" w:cs="Arial"/>
          <w:sz w:val="20"/>
          <w:szCs w:val="20"/>
        </w:rPr>
      </w:pPr>
      <w:r w:rsidRPr="0051540D">
        <w:rPr>
          <w:rFonts w:ascii="Arial" w:eastAsia="Calibri" w:hAnsi="Arial" w:cs="Arial"/>
          <w:sz w:val="20"/>
          <w:szCs w:val="20"/>
        </w:rPr>
        <w:t>CASSA ARTIGIANA:</w:t>
      </w:r>
      <w:r w:rsidRPr="0051540D">
        <w:rPr>
          <w:rFonts w:ascii="Arial" w:eastAsia="Calibri" w:hAnsi="Arial" w:cs="Arial"/>
          <w:sz w:val="20"/>
          <w:szCs w:val="20"/>
        </w:rPr>
        <w:tab/>
        <w:t xml:space="preserve">sede di _______________________ </w:t>
      </w:r>
      <w:r w:rsidRPr="0051540D">
        <w:rPr>
          <w:rFonts w:ascii="Arial" w:eastAsia="Calibri" w:hAnsi="Arial" w:cs="Arial"/>
          <w:sz w:val="20"/>
          <w:szCs w:val="20"/>
        </w:rPr>
        <w:tab/>
        <w:t>matricola n. _________________________.;</w:t>
      </w:r>
    </w:p>
    <w:p w14:paraId="32863863" w14:textId="77777777" w:rsidR="0051540D" w:rsidRPr="0051540D" w:rsidRDefault="0051540D" w:rsidP="0051540D">
      <w:pPr>
        <w:numPr>
          <w:ilvl w:val="0"/>
          <w:numId w:val="28"/>
        </w:numPr>
        <w:suppressAutoHyphens w:val="0"/>
        <w:spacing w:before="120" w:line="276" w:lineRule="auto"/>
        <w:ind w:left="284" w:hanging="284"/>
        <w:jc w:val="both"/>
        <w:rPr>
          <w:rFonts w:ascii="Arial" w:eastAsia="Calibri" w:hAnsi="Arial" w:cs="Arial"/>
          <w:sz w:val="20"/>
          <w:szCs w:val="20"/>
        </w:rPr>
      </w:pPr>
      <w:r w:rsidRPr="0051540D">
        <w:rPr>
          <w:rFonts w:ascii="Arial" w:eastAsia="Calibri" w:hAnsi="Arial" w:cs="Arial"/>
          <w:sz w:val="20"/>
          <w:szCs w:val="20"/>
        </w:rPr>
        <w:t xml:space="preserve">riguardo al personale dipendente ha la seguente dimensione aziendale: </w:t>
      </w:r>
    </w:p>
    <w:tbl>
      <w:tblPr>
        <w:tblW w:w="9498" w:type="dxa"/>
        <w:tblLayout w:type="fixed"/>
        <w:tblCellMar>
          <w:left w:w="0" w:type="dxa"/>
          <w:right w:w="0" w:type="dxa"/>
        </w:tblCellMar>
        <w:tblLook w:val="01E0" w:firstRow="1" w:lastRow="1" w:firstColumn="1" w:lastColumn="1" w:noHBand="0" w:noVBand="0"/>
      </w:tblPr>
      <w:tblGrid>
        <w:gridCol w:w="3432"/>
        <w:gridCol w:w="2664"/>
        <w:gridCol w:w="3402"/>
      </w:tblGrid>
      <w:tr w:rsidR="0051540D" w:rsidRPr="0051540D" w14:paraId="4F36C270" w14:textId="77777777" w:rsidTr="009C2458">
        <w:trPr>
          <w:trHeight w:hRule="exact" w:val="721"/>
        </w:trPr>
        <w:tc>
          <w:tcPr>
            <w:tcW w:w="3432" w:type="dxa"/>
            <w:tcBorders>
              <w:top w:val="nil"/>
              <w:left w:val="nil"/>
              <w:bottom w:val="nil"/>
              <w:right w:val="nil"/>
            </w:tcBorders>
            <w:vAlign w:val="center"/>
          </w:tcPr>
          <w:p w14:paraId="622E0DA6" w14:textId="77777777" w:rsidR="0051540D" w:rsidRPr="0051540D" w:rsidRDefault="0051540D" w:rsidP="009C2458">
            <w:pPr>
              <w:pStyle w:val="Corpodeltesto210"/>
              <w:spacing w:line="300" w:lineRule="exact"/>
              <w:jc w:val="left"/>
              <w:rPr>
                <w:rFonts w:ascii="Arial" w:hAnsi="Arial"/>
                <w:bCs/>
              </w:rPr>
            </w:pPr>
            <w:r w:rsidRPr="0051540D">
              <w:rPr>
                <w:rFonts w:ascii="Arial" w:hAnsi="Arial"/>
                <w:bCs/>
              </w:rPr>
              <w:fldChar w:fldCharType="begin">
                <w:ffData>
                  <w:name w:val="Controllo8"/>
                  <w:enabled/>
                  <w:calcOnExit w:val="0"/>
                  <w:checkBox>
                    <w:sizeAuto/>
                    <w:default w:val="0"/>
                  </w:checkBox>
                </w:ffData>
              </w:fldChar>
            </w:r>
            <w:r w:rsidRPr="0051540D">
              <w:rPr>
                <w:rFonts w:ascii="Arial" w:hAnsi="Arial"/>
                <w:bCs/>
              </w:rPr>
              <w:instrText xml:space="preserve"> FORMCHECKBOX </w:instrText>
            </w:r>
            <w:r w:rsidRPr="0051540D">
              <w:rPr>
                <w:rFonts w:ascii="Arial" w:hAnsi="Arial"/>
                <w:bCs/>
              </w:rPr>
            </w:r>
            <w:r w:rsidRPr="0051540D">
              <w:rPr>
                <w:rFonts w:ascii="Arial" w:hAnsi="Arial"/>
                <w:bCs/>
              </w:rPr>
              <w:fldChar w:fldCharType="separate"/>
            </w:r>
            <w:r w:rsidRPr="0051540D">
              <w:rPr>
                <w:rFonts w:ascii="Arial" w:hAnsi="Arial"/>
                <w:bCs/>
              </w:rPr>
              <w:fldChar w:fldCharType="end"/>
            </w:r>
            <w:r w:rsidRPr="0051540D">
              <w:rPr>
                <w:rFonts w:ascii="Arial" w:hAnsi="Arial"/>
                <w:bCs/>
              </w:rPr>
              <w:t xml:space="preserve">  da 0 a 5</w:t>
            </w:r>
          </w:p>
        </w:tc>
        <w:tc>
          <w:tcPr>
            <w:tcW w:w="2664" w:type="dxa"/>
            <w:tcBorders>
              <w:top w:val="nil"/>
              <w:left w:val="nil"/>
              <w:bottom w:val="nil"/>
              <w:right w:val="nil"/>
            </w:tcBorders>
            <w:vAlign w:val="center"/>
          </w:tcPr>
          <w:p w14:paraId="1BCE716C" w14:textId="77777777" w:rsidR="0051540D" w:rsidRPr="0051540D" w:rsidRDefault="0051540D" w:rsidP="009C2458">
            <w:pPr>
              <w:pStyle w:val="Corpodeltesto210"/>
              <w:spacing w:line="300" w:lineRule="exact"/>
              <w:jc w:val="left"/>
              <w:rPr>
                <w:rFonts w:ascii="Arial" w:hAnsi="Arial"/>
                <w:bCs/>
              </w:rPr>
            </w:pPr>
            <w:r w:rsidRPr="0051540D">
              <w:rPr>
                <w:rFonts w:ascii="Arial" w:hAnsi="Arial"/>
                <w:bCs/>
              </w:rPr>
              <w:fldChar w:fldCharType="begin">
                <w:ffData>
                  <w:name w:val="Controllo8"/>
                  <w:enabled/>
                  <w:calcOnExit w:val="0"/>
                  <w:checkBox>
                    <w:sizeAuto/>
                    <w:default w:val="0"/>
                  </w:checkBox>
                </w:ffData>
              </w:fldChar>
            </w:r>
            <w:r w:rsidRPr="0051540D">
              <w:rPr>
                <w:rFonts w:ascii="Arial" w:hAnsi="Arial"/>
                <w:bCs/>
              </w:rPr>
              <w:instrText xml:space="preserve"> FORMCHECKBOX </w:instrText>
            </w:r>
            <w:r w:rsidRPr="0051540D">
              <w:rPr>
                <w:rFonts w:ascii="Arial" w:hAnsi="Arial"/>
                <w:bCs/>
              </w:rPr>
            </w:r>
            <w:r w:rsidRPr="0051540D">
              <w:rPr>
                <w:rFonts w:ascii="Arial" w:hAnsi="Arial"/>
                <w:bCs/>
              </w:rPr>
              <w:fldChar w:fldCharType="separate"/>
            </w:r>
            <w:r w:rsidRPr="0051540D">
              <w:rPr>
                <w:rFonts w:ascii="Arial" w:hAnsi="Arial"/>
                <w:bCs/>
              </w:rPr>
              <w:fldChar w:fldCharType="end"/>
            </w:r>
            <w:r w:rsidRPr="0051540D">
              <w:rPr>
                <w:rFonts w:ascii="Arial" w:hAnsi="Arial"/>
                <w:bCs/>
              </w:rPr>
              <w:t xml:space="preserve">  da 6 a 15</w:t>
            </w:r>
          </w:p>
        </w:tc>
        <w:tc>
          <w:tcPr>
            <w:tcW w:w="3402" w:type="dxa"/>
            <w:tcBorders>
              <w:top w:val="nil"/>
              <w:left w:val="nil"/>
              <w:bottom w:val="nil"/>
              <w:right w:val="nil"/>
            </w:tcBorders>
            <w:vAlign w:val="center"/>
          </w:tcPr>
          <w:p w14:paraId="59E20716" w14:textId="77777777" w:rsidR="0051540D" w:rsidRPr="0051540D" w:rsidRDefault="0051540D" w:rsidP="009C2458">
            <w:pPr>
              <w:pStyle w:val="Corpodeltesto210"/>
              <w:spacing w:line="300" w:lineRule="exact"/>
              <w:jc w:val="left"/>
              <w:rPr>
                <w:rFonts w:ascii="Arial" w:hAnsi="Arial"/>
                <w:bCs/>
              </w:rPr>
            </w:pPr>
            <w:r w:rsidRPr="0051540D">
              <w:rPr>
                <w:rFonts w:ascii="Arial" w:hAnsi="Arial"/>
                <w:bCs/>
              </w:rPr>
              <w:fldChar w:fldCharType="begin">
                <w:ffData>
                  <w:name w:val="Controllo8"/>
                  <w:enabled/>
                  <w:calcOnExit w:val="0"/>
                  <w:checkBox>
                    <w:sizeAuto/>
                    <w:default w:val="0"/>
                  </w:checkBox>
                </w:ffData>
              </w:fldChar>
            </w:r>
            <w:r w:rsidRPr="0051540D">
              <w:rPr>
                <w:rFonts w:ascii="Arial" w:hAnsi="Arial"/>
                <w:bCs/>
              </w:rPr>
              <w:instrText xml:space="preserve"> FORMCHECKBOX </w:instrText>
            </w:r>
            <w:r w:rsidRPr="0051540D">
              <w:rPr>
                <w:rFonts w:ascii="Arial" w:hAnsi="Arial"/>
                <w:bCs/>
              </w:rPr>
            </w:r>
            <w:r w:rsidRPr="0051540D">
              <w:rPr>
                <w:rFonts w:ascii="Arial" w:hAnsi="Arial"/>
                <w:bCs/>
              </w:rPr>
              <w:fldChar w:fldCharType="separate"/>
            </w:r>
            <w:r w:rsidRPr="0051540D">
              <w:rPr>
                <w:rFonts w:ascii="Arial" w:hAnsi="Arial"/>
                <w:bCs/>
              </w:rPr>
              <w:fldChar w:fldCharType="end"/>
            </w:r>
            <w:r w:rsidRPr="0051540D">
              <w:rPr>
                <w:rFonts w:ascii="Arial" w:hAnsi="Arial"/>
                <w:bCs/>
              </w:rPr>
              <w:t xml:space="preserve"> da 16 a 50</w:t>
            </w:r>
          </w:p>
        </w:tc>
      </w:tr>
      <w:tr w:rsidR="0051540D" w:rsidRPr="0051540D" w14:paraId="1BF1F982" w14:textId="77777777" w:rsidTr="009C2458">
        <w:trPr>
          <w:trHeight w:hRule="exact" w:val="525"/>
        </w:trPr>
        <w:tc>
          <w:tcPr>
            <w:tcW w:w="3432" w:type="dxa"/>
            <w:tcBorders>
              <w:top w:val="nil"/>
              <w:left w:val="nil"/>
              <w:bottom w:val="nil"/>
              <w:right w:val="nil"/>
            </w:tcBorders>
            <w:vAlign w:val="center"/>
          </w:tcPr>
          <w:p w14:paraId="02CE2EAA" w14:textId="77777777" w:rsidR="0051540D" w:rsidRPr="0051540D" w:rsidRDefault="0051540D" w:rsidP="009C2458">
            <w:pPr>
              <w:pStyle w:val="Corpodeltesto210"/>
              <w:spacing w:line="300" w:lineRule="exact"/>
              <w:jc w:val="left"/>
              <w:rPr>
                <w:rFonts w:ascii="Arial" w:hAnsi="Arial"/>
                <w:bCs/>
              </w:rPr>
            </w:pPr>
            <w:r w:rsidRPr="0051540D">
              <w:rPr>
                <w:rFonts w:ascii="Arial" w:hAnsi="Arial"/>
                <w:bCs/>
              </w:rPr>
              <w:fldChar w:fldCharType="begin">
                <w:ffData>
                  <w:name w:val="Controllo8"/>
                  <w:enabled/>
                  <w:calcOnExit w:val="0"/>
                  <w:checkBox>
                    <w:sizeAuto/>
                    <w:default w:val="0"/>
                  </w:checkBox>
                </w:ffData>
              </w:fldChar>
            </w:r>
            <w:r w:rsidRPr="0051540D">
              <w:rPr>
                <w:rFonts w:ascii="Arial" w:hAnsi="Arial"/>
                <w:bCs/>
              </w:rPr>
              <w:instrText xml:space="preserve"> FORMCHECKBOX </w:instrText>
            </w:r>
            <w:r w:rsidRPr="0051540D">
              <w:rPr>
                <w:rFonts w:ascii="Arial" w:hAnsi="Arial"/>
                <w:bCs/>
              </w:rPr>
            </w:r>
            <w:r w:rsidRPr="0051540D">
              <w:rPr>
                <w:rFonts w:ascii="Arial" w:hAnsi="Arial"/>
                <w:bCs/>
              </w:rPr>
              <w:fldChar w:fldCharType="separate"/>
            </w:r>
            <w:r w:rsidRPr="0051540D">
              <w:rPr>
                <w:rFonts w:ascii="Arial" w:hAnsi="Arial"/>
                <w:bCs/>
              </w:rPr>
              <w:fldChar w:fldCharType="end"/>
            </w:r>
            <w:r w:rsidRPr="0051540D">
              <w:rPr>
                <w:rFonts w:ascii="Arial" w:hAnsi="Arial"/>
                <w:bCs/>
              </w:rPr>
              <w:t xml:space="preserve">  da 50 a 100</w:t>
            </w:r>
          </w:p>
        </w:tc>
        <w:tc>
          <w:tcPr>
            <w:tcW w:w="2664" w:type="dxa"/>
            <w:tcBorders>
              <w:top w:val="nil"/>
              <w:left w:val="nil"/>
              <w:bottom w:val="nil"/>
              <w:right w:val="nil"/>
            </w:tcBorders>
            <w:vAlign w:val="center"/>
          </w:tcPr>
          <w:p w14:paraId="3AE0D96B" w14:textId="77777777" w:rsidR="0051540D" w:rsidRPr="0051540D" w:rsidRDefault="0051540D" w:rsidP="009C2458">
            <w:pPr>
              <w:pStyle w:val="Corpodeltesto210"/>
              <w:spacing w:line="300" w:lineRule="exact"/>
              <w:jc w:val="left"/>
              <w:rPr>
                <w:rFonts w:ascii="Arial" w:hAnsi="Arial"/>
                <w:bCs/>
              </w:rPr>
            </w:pPr>
            <w:r w:rsidRPr="0051540D">
              <w:rPr>
                <w:rFonts w:ascii="Arial" w:hAnsi="Arial"/>
                <w:bCs/>
              </w:rPr>
              <w:fldChar w:fldCharType="begin">
                <w:ffData>
                  <w:name w:val="Controllo8"/>
                  <w:enabled/>
                  <w:calcOnExit w:val="0"/>
                  <w:checkBox>
                    <w:sizeAuto/>
                    <w:default w:val="0"/>
                  </w:checkBox>
                </w:ffData>
              </w:fldChar>
            </w:r>
            <w:r w:rsidRPr="0051540D">
              <w:rPr>
                <w:rFonts w:ascii="Arial" w:hAnsi="Arial"/>
                <w:bCs/>
              </w:rPr>
              <w:instrText xml:space="preserve"> FORMCHECKBOX </w:instrText>
            </w:r>
            <w:r w:rsidRPr="0051540D">
              <w:rPr>
                <w:rFonts w:ascii="Arial" w:hAnsi="Arial"/>
                <w:bCs/>
              </w:rPr>
            </w:r>
            <w:r w:rsidRPr="0051540D">
              <w:rPr>
                <w:rFonts w:ascii="Arial" w:hAnsi="Arial"/>
                <w:bCs/>
              </w:rPr>
              <w:fldChar w:fldCharType="separate"/>
            </w:r>
            <w:r w:rsidRPr="0051540D">
              <w:rPr>
                <w:rFonts w:ascii="Arial" w:hAnsi="Arial"/>
                <w:bCs/>
              </w:rPr>
              <w:fldChar w:fldCharType="end"/>
            </w:r>
            <w:r w:rsidRPr="0051540D">
              <w:rPr>
                <w:rFonts w:ascii="Arial" w:hAnsi="Arial"/>
                <w:bCs/>
              </w:rPr>
              <w:t xml:space="preserve">  oltre 100</w:t>
            </w:r>
          </w:p>
        </w:tc>
        <w:tc>
          <w:tcPr>
            <w:tcW w:w="3402" w:type="dxa"/>
            <w:tcBorders>
              <w:top w:val="nil"/>
              <w:left w:val="nil"/>
              <w:bottom w:val="nil"/>
              <w:right w:val="nil"/>
            </w:tcBorders>
            <w:vAlign w:val="center"/>
          </w:tcPr>
          <w:p w14:paraId="5F01B769" w14:textId="77777777" w:rsidR="0051540D" w:rsidRPr="0051540D" w:rsidRDefault="0051540D" w:rsidP="009C2458">
            <w:pPr>
              <w:pStyle w:val="Corpodeltesto210"/>
              <w:spacing w:line="300" w:lineRule="exact"/>
              <w:jc w:val="left"/>
              <w:rPr>
                <w:rFonts w:ascii="Arial" w:hAnsi="Arial"/>
                <w:bCs/>
              </w:rPr>
            </w:pPr>
            <w:r w:rsidRPr="0051540D">
              <w:rPr>
                <w:rFonts w:ascii="Arial" w:hAnsi="Arial"/>
                <w:bCs/>
              </w:rPr>
              <w:fldChar w:fldCharType="begin">
                <w:ffData>
                  <w:name w:val="Controllo8"/>
                  <w:enabled/>
                  <w:calcOnExit w:val="0"/>
                  <w:checkBox>
                    <w:sizeAuto/>
                    <w:default w:val="0"/>
                  </w:checkBox>
                </w:ffData>
              </w:fldChar>
            </w:r>
            <w:r w:rsidRPr="0051540D">
              <w:rPr>
                <w:rFonts w:ascii="Arial" w:hAnsi="Arial"/>
                <w:bCs/>
              </w:rPr>
              <w:instrText xml:space="preserve"> FORMCHECKBOX </w:instrText>
            </w:r>
            <w:r w:rsidRPr="0051540D">
              <w:rPr>
                <w:rFonts w:ascii="Arial" w:hAnsi="Arial"/>
                <w:bCs/>
              </w:rPr>
            </w:r>
            <w:r w:rsidRPr="0051540D">
              <w:rPr>
                <w:rFonts w:ascii="Arial" w:hAnsi="Arial"/>
                <w:bCs/>
              </w:rPr>
              <w:fldChar w:fldCharType="separate"/>
            </w:r>
            <w:r w:rsidRPr="0051540D">
              <w:rPr>
                <w:rFonts w:ascii="Arial" w:hAnsi="Arial"/>
                <w:bCs/>
              </w:rPr>
              <w:fldChar w:fldCharType="end"/>
            </w:r>
            <w:r w:rsidRPr="0051540D">
              <w:rPr>
                <w:rFonts w:ascii="Arial" w:hAnsi="Arial"/>
                <w:bCs/>
              </w:rPr>
              <w:t xml:space="preserve">  numero esatto: __</w:t>
            </w:r>
          </w:p>
          <w:p w14:paraId="5FE62A4F" w14:textId="77777777" w:rsidR="0051540D" w:rsidRPr="0051540D" w:rsidRDefault="0051540D" w:rsidP="009C2458">
            <w:pPr>
              <w:pStyle w:val="Corpodeltesto210"/>
              <w:spacing w:line="300" w:lineRule="exact"/>
              <w:jc w:val="left"/>
              <w:rPr>
                <w:rFonts w:ascii="Arial" w:hAnsi="Arial"/>
                <w:bCs/>
              </w:rPr>
            </w:pPr>
            <w:r w:rsidRPr="0051540D">
              <w:rPr>
                <w:rFonts w:ascii="Arial" w:hAnsi="Arial"/>
                <w:bCs/>
              </w:rPr>
              <w:t>______</w:t>
            </w:r>
          </w:p>
        </w:tc>
      </w:tr>
    </w:tbl>
    <w:p w14:paraId="2CFDBDC7" w14:textId="77777777" w:rsidR="0051540D" w:rsidRPr="0051540D" w:rsidRDefault="0051540D" w:rsidP="0051540D">
      <w:pPr>
        <w:numPr>
          <w:ilvl w:val="0"/>
          <w:numId w:val="28"/>
        </w:numPr>
        <w:suppressAutoHyphens w:val="0"/>
        <w:spacing w:before="120" w:line="276" w:lineRule="auto"/>
        <w:ind w:left="284" w:hanging="284"/>
        <w:jc w:val="both"/>
        <w:rPr>
          <w:rFonts w:ascii="Arial" w:hAnsi="Arial" w:cs="Arial"/>
          <w:bCs/>
          <w:sz w:val="20"/>
          <w:szCs w:val="20"/>
        </w:rPr>
      </w:pPr>
      <w:r w:rsidRPr="0051540D">
        <w:rPr>
          <w:rFonts w:ascii="Arial" w:eastAsia="Calibri" w:hAnsi="Arial" w:cs="Arial"/>
          <w:sz w:val="20"/>
          <w:szCs w:val="20"/>
        </w:rPr>
        <w:t>che</w:t>
      </w:r>
      <w:r w:rsidRPr="0051540D">
        <w:rPr>
          <w:rFonts w:ascii="Arial" w:hAnsi="Arial" w:cs="Arial"/>
          <w:bCs/>
          <w:sz w:val="20"/>
          <w:szCs w:val="20"/>
        </w:rPr>
        <w:t xml:space="preserve"> l’impresa fa riferimento all’agenzia delle entrate competente per territorio di: ______________________________________________</w:t>
      </w:r>
    </w:p>
    <w:p w14:paraId="1D66550F" w14:textId="77777777" w:rsidR="0051540D" w:rsidRPr="0051540D" w:rsidRDefault="00000000" w:rsidP="0051540D">
      <w:pPr>
        <w:numPr>
          <w:ilvl w:val="0"/>
          <w:numId w:val="28"/>
        </w:numPr>
        <w:suppressAutoHyphens w:val="0"/>
        <w:spacing w:before="120" w:line="276" w:lineRule="auto"/>
        <w:ind w:left="284" w:hanging="284"/>
        <w:jc w:val="both"/>
        <w:rPr>
          <w:rFonts w:ascii="Arial" w:eastAsia="Calibri" w:hAnsi="Arial" w:cs="Arial"/>
          <w:sz w:val="20"/>
          <w:szCs w:val="20"/>
        </w:rPr>
      </w:pPr>
      <w:sdt>
        <w:sdtPr>
          <w:rPr>
            <w:rFonts w:ascii="Arial" w:eastAsia="Calibri" w:hAnsi="Arial" w:cs="Arial"/>
            <w:sz w:val="20"/>
            <w:szCs w:val="20"/>
          </w:rPr>
          <w:tag w:val="goog_rdk_55"/>
          <w:id w:val="844129682"/>
        </w:sdtPr>
        <w:sdtContent>
          <w:r w:rsidR="0051540D" w:rsidRPr="0051540D">
            <w:rPr>
              <w:rFonts w:ascii="Arial" w:hAnsi="Arial" w:cs="Arial"/>
              <w:bCs/>
              <w:noProof/>
              <w:sz w:val="20"/>
              <w:szCs w:val="20"/>
            </w:rPr>
            <w:fldChar w:fldCharType="begin">
              <w:ffData>
                <w:name w:val="Controllo8"/>
                <w:enabled/>
                <w:calcOnExit w:val="0"/>
                <w:checkBox>
                  <w:sizeAuto/>
                  <w:default w:val="0"/>
                </w:checkBox>
              </w:ffData>
            </w:fldChar>
          </w:r>
          <w:r w:rsidR="0051540D" w:rsidRPr="0051540D">
            <w:rPr>
              <w:rFonts w:ascii="Arial" w:hAnsi="Arial" w:cs="Arial"/>
              <w:bCs/>
              <w:noProof/>
              <w:sz w:val="20"/>
              <w:szCs w:val="20"/>
            </w:rPr>
            <w:instrText xml:space="preserve"> FORMCHECKBOX </w:instrText>
          </w:r>
          <w:r w:rsidR="0051540D" w:rsidRPr="0051540D">
            <w:rPr>
              <w:rFonts w:ascii="Arial" w:hAnsi="Arial" w:cs="Arial"/>
              <w:bCs/>
              <w:noProof/>
              <w:sz w:val="20"/>
              <w:szCs w:val="20"/>
            </w:rPr>
          </w:r>
          <w:r w:rsidR="0051540D" w:rsidRPr="0051540D">
            <w:rPr>
              <w:rFonts w:ascii="Arial" w:hAnsi="Arial" w:cs="Arial"/>
              <w:bCs/>
              <w:noProof/>
              <w:sz w:val="20"/>
              <w:szCs w:val="20"/>
            </w:rPr>
            <w:fldChar w:fldCharType="separate"/>
          </w:r>
          <w:r w:rsidR="0051540D" w:rsidRPr="0051540D">
            <w:rPr>
              <w:rFonts w:ascii="Arial" w:hAnsi="Arial" w:cs="Arial"/>
              <w:bCs/>
              <w:noProof/>
              <w:sz w:val="20"/>
              <w:szCs w:val="20"/>
            </w:rPr>
            <w:fldChar w:fldCharType="end"/>
          </w:r>
        </w:sdtContent>
      </w:sdt>
      <w:r w:rsidR="0051540D" w:rsidRPr="0051540D">
        <w:rPr>
          <w:rFonts w:ascii="Arial" w:eastAsia="Calibri" w:hAnsi="Arial" w:cs="Arial"/>
          <w:sz w:val="20"/>
          <w:szCs w:val="20"/>
        </w:rPr>
        <w:t xml:space="preserve"> di essere una micro, piccola o media impresa, come definita dall’articolo 2 dell’allegato alla raccomandazione della Commissione europea 2003/361/CE del 6 maggio 2003 (G.U.U.E. n. L 124 del 20 maggio 2003) e all’articolo 2 del d.m. 18 aprile 2005, pubblicato nella G.U. n. 238 del 12 ottobre 2005.</w:t>
      </w:r>
    </w:p>
    <w:p w14:paraId="79D9EB26" w14:textId="77777777" w:rsidR="0051540D" w:rsidRPr="0051540D" w:rsidRDefault="0051540D" w:rsidP="0051540D">
      <w:pPr>
        <w:spacing w:before="120" w:line="276" w:lineRule="auto"/>
        <w:ind w:left="284"/>
        <w:jc w:val="both"/>
        <w:rPr>
          <w:rFonts w:ascii="Arial" w:eastAsia="Calibri" w:hAnsi="Arial" w:cs="Arial"/>
          <w:b/>
          <w:sz w:val="20"/>
          <w:szCs w:val="20"/>
        </w:rPr>
      </w:pPr>
      <w:r w:rsidRPr="0051540D">
        <w:rPr>
          <w:rFonts w:ascii="Arial" w:eastAsia="Calibri" w:hAnsi="Arial" w:cs="Arial"/>
          <w:b/>
          <w:sz w:val="20"/>
          <w:szCs w:val="20"/>
        </w:rPr>
        <w:t>oppure</w:t>
      </w:r>
    </w:p>
    <w:p w14:paraId="381F14AE" w14:textId="77777777" w:rsidR="0051540D" w:rsidRPr="0051540D" w:rsidRDefault="00000000" w:rsidP="00014AE4">
      <w:pPr>
        <w:spacing w:before="120" w:line="276" w:lineRule="auto"/>
        <w:ind w:left="284" w:firstLine="425"/>
        <w:jc w:val="both"/>
        <w:rPr>
          <w:rFonts w:ascii="Arial" w:eastAsia="Calibri" w:hAnsi="Arial" w:cs="Arial"/>
          <w:sz w:val="20"/>
          <w:szCs w:val="20"/>
        </w:rPr>
      </w:pPr>
      <w:sdt>
        <w:sdtPr>
          <w:rPr>
            <w:rFonts w:ascii="Arial" w:eastAsia="Calibri" w:hAnsi="Arial" w:cs="Arial"/>
            <w:sz w:val="20"/>
            <w:szCs w:val="20"/>
          </w:rPr>
          <w:tag w:val="goog_rdk_55"/>
          <w:id w:val="-1425491299"/>
        </w:sdtPr>
        <w:sdtContent>
          <w:r w:rsidR="0051540D" w:rsidRPr="0051540D">
            <w:rPr>
              <w:rFonts w:ascii="Arial" w:hAnsi="Arial" w:cs="Arial"/>
              <w:bCs/>
              <w:noProof/>
              <w:sz w:val="20"/>
              <w:szCs w:val="20"/>
            </w:rPr>
            <w:fldChar w:fldCharType="begin">
              <w:ffData>
                <w:name w:val="Controllo8"/>
                <w:enabled/>
                <w:calcOnExit w:val="0"/>
                <w:checkBox>
                  <w:sizeAuto/>
                  <w:default w:val="0"/>
                </w:checkBox>
              </w:ffData>
            </w:fldChar>
          </w:r>
          <w:r w:rsidR="0051540D" w:rsidRPr="0051540D">
            <w:rPr>
              <w:rFonts w:ascii="Arial" w:hAnsi="Arial" w:cs="Arial"/>
              <w:bCs/>
              <w:noProof/>
              <w:sz w:val="20"/>
              <w:szCs w:val="20"/>
            </w:rPr>
            <w:instrText xml:space="preserve"> FORMCHECKBOX </w:instrText>
          </w:r>
          <w:r w:rsidR="0051540D" w:rsidRPr="0051540D">
            <w:rPr>
              <w:rFonts w:ascii="Arial" w:hAnsi="Arial" w:cs="Arial"/>
              <w:bCs/>
              <w:noProof/>
              <w:sz w:val="20"/>
              <w:szCs w:val="20"/>
            </w:rPr>
          </w:r>
          <w:r w:rsidR="0051540D" w:rsidRPr="0051540D">
            <w:rPr>
              <w:rFonts w:ascii="Arial" w:hAnsi="Arial" w:cs="Arial"/>
              <w:bCs/>
              <w:noProof/>
              <w:sz w:val="20"/>
              <w:szCs w:val="20"/>
            </w:rPr>
            <w:fldChar w:fldCharType="separate"/>
          </w:r>
          <w:r w:rsidR="0051540D" w:rsidRPr="0051540D">
            <w:rPr>
              <w:rFonts w:ascii="Arial" w:hAnsi="Arial" w:cs="Arial"/>
              <w:bCs/>
              <w:noProof/>
              <w:sz w:val="20"/>
              <w:szCs w:val="20"/>
            </w:rPr>
            <w:fldChar w:fldCharType="end"/>
          </w:r>
        </w:sdtContent>
      </w:sdt>
      <w:r w:rsidR="0051540D" w:rsidRPr="0051540D">
        <w:rPr>
          <w:rFonts w:ascii="Arial" w:eastAsia="Calibri" w:hAnsi="Arial" w:cs="Arial"/>
          <w:sz w:val="20"/>
          <w:szCs w:val="20"/>
        </w:rPr>
        <w:t xml:space="preserve"> di NON essere una micro, piccola o media impresa, come definita dall’articolo 2 dell’allegato alla raccomandazione della Commissione europea 2003/361/CE del 6 maggio 2003 (G.U.U.E. n. L 124 del 20 maggio 2003) e all’articolo 2 del d.m. 18 aprile 2005, pubblicato nella G.U. n. 238 del 12 ottobre 2005.</w:t>
      </w:r>
    </w:p>
    <w:p w14:paraId="72537A92" w14:textId="77777777" w:rsidR="0051540D" w:rsidRPr="0051540D" w:rsidRDefault="0051540D" w:rsidP="0051540D">
      <w:pPr>
        <w:tabs>
          <w:tab w:val="left" w:pos="4820"/>
          <w:tab w:val="left" w:pos="5245"/>
          <w:tab w:val="left" w:leader="dot" w:pos="8824"/>
        </w:tabs>
        <w:autoSpaceDE w:val="0"/>
        <w:autoSpaceDN w:val="0"/>
        <w:spacing w:line="276" w:lineRule="auto"/>
        <w:jc w:val="both"/>
        <w:rPr>
          <w:rFonts w:ascii="Arial" w:hAnsi="Arial" w:cs="Arial"/>
          <w:sz w:val="20"/>
          <w:szCs w:val="20"/>
        </w:rPr>
      </w:pPr>
    </w:p>
    <w:p w14:paraId="00D84180" w14:textId="77777777" w:rsidR="005459BB" w:rsidRPr="0051540D" w:rsidRDefault="005459BB" w:rsidP="00FF5209">
      <w:pPr>
        <w:pStyle w:val="sche3"/>
        <w:spacing w:line="360" w:lineRule="auto"/>
        <w:jc w:val="center"/>
        <w:rPr>
          <w:rFonts w:ascii="Arial" w:hAnsi="Arial" w:cs="Arial"/>
          <w:b/>
          <w:bCs/>
          <w:i/>
          <w:iCs/>
          <w:lang w:val="it-IT"/>
        </w:rPr>
      </w:pPr>
      <w:r w:rsidRPr="0051540D">
        <w:rPr>
          <w:rFonts w:ascii="Arial" w:hAnsi="Arial" w:cs="Arial"/>
          <w:b/>
          <w:iCs/>
          <w:lang w:val="it-IT"/>
        </w:rPr>
        <w:t>DICHIARA,</w:t>
      </w:r>
      <w:r w:rsidRPr="0051540D">
        <w:rPr>
          <w:rFonts w:ascii="Arial" w:hAnsi="Arial" w:cs="Arial"/>
          <w:b/>
          <w:bCs/>
          <w:iCs/>
          <w:lang w:val="it-IT"/>
        </w:rPr>
        <w:t xml:space="preserve"> inoltre,</w:t>
      </w:r>
    </w:p>
    <w:p w14:paraId="03558892" w14:textId="4DC4F7E1" w:rsidR="00A07C57" w:rsidRPr="0051540D" w:rsidRDefault="00A07C57" w:rsidP="00FF5209">
      <w:pPr>
        <w:pStyle w:val="sche3"/>
        <w:spacing w:line="360" w:lineRule="auto"/>
        <w:rPr>
          <w:rFonts w:ascii="Arial" w:hAnsi="Arial" w:cs="Arial"/>
          <w:lang w:val="it-IT"/>
        </w:rPr>
      </w:pPr>
      <w:r w:rsidRPr="0051540D">
        <w:rPr>
          <w:rFonts w:ascii="Arial" w:hAnsi="Arial" w:cs="Arial"/>
          <w:lang w:val="it-IT"/>
        </w:rPr>
        <w:t xml:space="preserve">ai sensi e per gli effetti di cui all'art. </w:t>
      </w:r>
      <w:r w:rsidR="009266CC" w:rsidRPr="0051540D">
        <w:rPr>
          <w:rFonts w:ascii="Arial" w:hAnsi="Arial" w:cs="Arial"/>
          <w:lang w:val="it-IT"/>
        </w:rPr>
        <w:t>90</w:t>
      </w:r>
      <w:r w:rsidR="00CF5F1E" w:rsidRPr="0051540D">
        <w:rPr>
          <w:rFonts w:ascii="Arial" w:hAnsi="Arial" w:cs="Arial"/>
          <w:lang w:val="it-IT"/>
        </w:rPr>
        <w:t xml:space="preserve"> del D.Lgs. </w:t>
      </w:r>
      <w:r w:rsidR="0048491A" w:rsidRPr="0051540D">
        <w:rPr>
          <w:rFonts w:ascii="Arial" w:hAnsi="Arial" w:cs="Arial"/>
          <w:lang w:val="it-IT"/>
        </w:rPr>
        <w:t>36/2023</w:t>
      </w:r>
      <w:r w:rsidRPr="0051540D">
        <w:rPr>
          <w:rFonts w:ascii="Arial" w:hAnsi="Arial" w:cs="Arial"/>
          <w:lang w:val="it-IT"/>
        </w:rPr>
        <w:t>:</w:t>
      </w:r>
    </w:p>
    <w:p w14:paraId="0364FDF2" w14:textId="51803BF9" w:rsidR="00A07C57" w:rsidRPr="0051540D" w:rsidRDefault="004C2D16" w:rsidP="00FF5209">
      <w:pPr>
        <w:pStyle w:val="sche3"/>
        <w:spacing w:line="360" w:lineRule="auto"/>
        <w:rPr>
          <w:rFonts w:ascii="Arial" w:hAnsi="Arial" w:cs="Arial"/>
          <w:lang w:val="it-IT"/>
        </w:rPr>
      </w:pPr>
      <w:r w:rsidRPr="0051540D">
        <w:rPr>
          <w:rFonts w:ascii="Arial" w:hAnsi="Arial" w:cs="Arial"/>
          <w:color w:val="000000" w:themeColor="text1"/>
        </w:rPr>
        <w:fldChar w:fldCharType="begin">
          <w:ffData>
            <w:name w:val=""/>
            <w:enabled/>
            <w:calcOnExit w:val="0"/>
            <w:checkBox>
              <w:size w:val="18"/>
              <w:default w:val="0"/>
            </w:checkBox>
          </w:ffData>
        </w:fldChar>
      </w:r>
      <w:r w:rsidRPr="00B5217C">
        <w:rPr>
          <w:rFonts w:ascii="Arial" w:hAnsi="Arial" w:cs="Arial"/>
          <w:color w:val="000000" w:themeColor="text1"/>
          <w:lang w:val="it-IT"/>
        </w:rPr>
        <w:instrText xml:space="preserve"> FORMCHECKBOX </w:instrText>
      </w:r>
      <w:r w:rsidRPr="0051540D">
        <w:rPr>
          <w:rFonts w:ascii="Arial" w:hAnsi="Arial" w:cs="Arial"/>
          <w:color w:val="000000" w:themeColor="text1"/>
        </w:rPr>
      </w:r>
      <w:r w:rsidRPr="0051540D">
        <w:rPr>
          <w:rFonts w:ascii="Arial" w:hAnsi="Arial" w:cs="Arial"/>
          <w:color w:val="000000" w:themeColor="text1"/>
        </w:rPr>
        <w:fldChar w:fldCharType="separate"/>
      </w:r>
      <w:r w:rsidRPr="0051540D">
        <w:rPr>
          <w:rFonts w:ascii="Arial" w:hAnsi="Arial" w:cs="Arial"/>
          <w:color w:val="000000" w:themeColor="text1"/>
        </w:rPr>
        <w:fldChar w:fldCharType="end"/>
      </w:r>
      <w:r w:rsidRPr="00B5217C">
        <w:rPr>
          <w:rFonts w:ascii="Arial" w:hAnsi="Arial" w:cs="Arial"/>
          <w:color w:val="000000" w:themeColor="text1"/>
          <w:lang w:val="it-IT"/>
        </w:rPr>
        <w:t xml:space="preserve"> </w:t>
      </w:r>
      <w:r w:rsidR="00A07C57" w:rsidRPr="0051540D">
        <w:rPr>
          <w:rFonts w:ascii="Arial" w:hAnsi="Arial" w:cs="Arial"/>
          <w:lang w:val="it-IT"/>
        </w:rPr>
        <w:t>che l'indirizzo di posta elettronica certificata per il ricevimento delle comunicazioni è il seguente:</w:t>
      </w:r>
      <w:r w:rsidR="008873FE" w:rsidRPr="0051540D">
        <w:rPr>
          <w:rFonts w:ascii="Arial" w:hAnsi="Arial" w:cs="Arial"/>
          <w:lang w:val="it-IT"/>
        </w:rPr>
        <w:t xml:space="preserve"> </w:t>
      </w:r>
      <w:r w:rsidR="00A07C57" w:rsidRPr="0051540D">
        <w:rPr>
          <w:rFonts w:ascii="Arial" w:hAnsi="Arial" w:cs="Arial"/>
          <w:lang w:val="it-IT"/>
        </w:rPr>
        <w:t>.........................................................................................................................................</w:t>
      </w:r>
    </w:p>
    <w:p w14:paraId="546ECEAA" w14:textId="045D654A" w:rsidR="00A07C57" w:rsidRPr="00014AE4" w:rsidRDefault="004C2D16" w:rsidP="00FF5209">
      <w:pPr>
        <w:pStyle w:val="sche3"/>
        <w:spacing w:line="360" w:lineRule="auto"/>
        <w:rPr>
          <w:rFonts w:ascii="Arial" w:eastAsia="Times New Roman" w:hAnsi="Arial" w:cs="Arial"/>
          <w:lang w:val="it-IT"/>
        </w:rPr>
      </w:pPr>
      <w:r w:rsidRPr="00014AE4">
        <w:rPr>
          <w:rFonts w:ascii="Arial" w:hAnsi="Arial" w:cs="Arial"/>
          <w:color w:val="000000" w:themeColor="text1"/>
        </w:rPr>
        <w:fldChar w:fldCharType="begin">
          <w:ffData>
            <w:name w:val=""/>
            <w:enabled/>
            <w:calcOnExit w:val="0"/>
            <w:checkBox>
              <w:size w:val="18"/>
              <w:default w:val="0"/>
            </w:checkBox>
          </w:ffData>
        </w:fldChar>
      </w:r>
      <w:r w:rsidRPr="00B5217C">
        <w:rPr>
          <w:rFonts w:ascii="Arial" w:hAnsi="Arial" w:cs="Arial"/>
          <w:color w:val="000000" w:themeColor="text1"/>
          <w:lang w:val="it-IT"/>
        </w:rPr>
        <w:instrText xml:space="preserve"> FORMCHECKBOX </w:instrText>
      </w:r>
      <w:r w:rsidRPr="00014AE4">
        <w:rPr>
          <w:rFonts w:ascii="Arial" w:hAnsi="Arial" w:cs="Arial"/>
          <w:color w:val="000000" w:themeColor="text1"/>
        </w:rPr>
      </w:r>
      <w:r w:rsidRPr="00014AE4">
        <w:rPr>
          <w:rFonts w:ascii="Arial" w:hAnsi="Arial" w:cs="Arial"/>
          <w:color w:val="000000" w:themeColor="text1"/>
        </w:rPr>
        <w:fldChar w:fldCharType="separate"/>
      </w:r>
      <w:r w:rsidRPr="00014AE4">
        <w:rPr>
          <w:rFonts w:ascii="Arial" w:hAnsi="Arial" w:cs="Arial"/>
          <w:color w:val="000000" w:themeColor="text1"/>
        </w:rPr>
        <w:fldChar w:fldCharType="end"/>
      </w:r>
      <w:r w:rsidRPr="00B5217C">
        <w:rPr>
          <w:rFonts w:ascii="Arial" w:hAnsi="Arial" w:cs="Arial"/>
          <w:color w:val="000000" w:themeColor="text1"/>
          <w:lang w:val="it-IT"/>
        </w:rPr>
        <w:t xml:space="preserve"> </w:t>
      </w:r>
      <w:r w:rsidR="00A07C57" w:rsidRPr="00014AE4">
        <w:rPr>
          <w:rFonts w:ascii="Arial" w:hAnsi="Arial" w:cs="Arial"/>
          <w:lang w:val="it-IT"/>
        </w:rPr>
        <w:t>che il domicilio eletto è il seguente:</w:t>
      </w:r>
      <w:r w:rsidR="008873FE" w:rsidRPr="00014AE4">
        <w:rPr>
          <w:rFonts w:ascii="Arial" w:hAnsi="Arial" w:cs="Arial"/>
          <w:lang w:val="it-IT"/>
        </w:rPr>
        <w:t xml:space="preserve"> </w:t>
      </w:r>
      <w:r w:rsidR="00A07C57" w:rsidRPr="00014AE4">
        <w:rPr>
          <w:rFonts w:ascii="Arial" w:hAnsi="Arial" w:cs="Arial"/>
          <w:lang w:val="it-IT"/>
        </w:rPr>
        <w:t>.............................................................................................</w:t>
      </w:r>
      <w:r w:rsidR="00CF5F1E" w:rsidRPr="00014AE4">
        <w:rPr>
          <w:rFonts w:ascii="Arial" w:hAnsi="Arial" w:cs="Arial"/>
          <w:lang w:val="it-IT"/>
        </w:rPr>
        <w:t>....</w:t>
      </w:r>
    </w:p>
    <w:p w14:paraId="39FB2E98" w14:textId="77777777" w:rsidR="00A07C57" w:rsidRPr="00014AE4" w:rsidRDefault="00A07C57" w:rsidP="00FF5209">
      <w:pPr>
        <w:pStyle w:val="sche3"/>
        <w:spacing w:line="360" w:lineRule="auto"/>
        <w:rPr>
          <w:rFonts w:ascii="Arial" w:eastAsia="Times New Roman" w:hAnsi="Arial" w:cs="Arial"/>
          <w:color w:val="000000"/>
          <w:lang w:val="it-IT"/>
        </w:rPr>
      </w:pPr>
      <w:r w:rsidRPr="00014AE4">
        <w:rPr>
          <w:rFonts w:ascii="Arial" w:eastAsia="Times New Roman" w:hAnsi="Arial" w:cs="Arial"/>
          <w:lang w:val="it-IT"/>
        </w:rPr>
        <w:t>…</w:t>
      </w:r>
      <w:r w:rsidRPr="00014AE4">
        <w:rPr>
          <w:rFonts w:ascii="Arial" w:hAnsi="Arial" w:cs="Arial"/>
          <w:lang w:val="it-IT"/>
        </w:rPr>
        <w:t>....................................................................................................................................................</w:t>
      </w:r>
    </w:p>
    <w:p w14:paraId="743755A2" w14:textId="32C22DAE" w:rsidR="00A07C57" w:rsidRPr="002C3B37" w:rsidRDefault="004C2D16" w:rsidP="00FF5209">
      <w:pPr>
        <w:tabs>
          <w:tab w:val="left" w:pos="900"/>
        </w:tabs>
        <w:autoSpaceDE w:val="0"/>
        <w:spacing w:line="360" w:lineRule="auto"/>
        <w:jc w:val="both"/>
        <w:rPr>
          <w:rFonts w:ascii="Arial" w:hAnsi="Arial" w:cs="Arial"/>
          <w:i/>
          <w:iCs/>
          <w:strike/>
          <w:color w:val="000000"/>
          <w:sz w:val="20"/>
          <w:szCs w:val="20"/>
        </w:rPr>
      </w:pPr>
      <w:r w:rsidRPr="00014AE4">
        <w:rPr>
          <w:rFonts w:ascii="Arial" w:hAnsi="Arial" w:cs="Arial"/>
          <w:color w:val="000000" w:themeColor="text1"/>
          <w:sz w:val="20"/>
          <w:szCs w:val="20"/>
        </w:rPr>
        <w:fldChar w:fldCharType="begin">
          <w:ffData>
            <w:name w:val=""/>
            <w:enabled/>
            <w:calcOnExit w:val="0"/>
            <w:checkBox>
              <w:size w:val="18"/>
              <w:default w:val="0"/>
            </w:checkBox>
          </w:ffData>
        </w:fldChar>
      </w:r>
      <w:r w:rsidRPr="00014AE4">
        <w:rPr>
          <w:rFonts w:ascii="Arial" w:hAnsi="Arial" w:cs="Arial"/>
          <w:color w:val="000000" w:themeColor="text1"/>
          <w:sz w:val="20"/>
          <w:szCs w:val="20"/>
        </w:rPr>
        <w:instrText xml:space="preserve"> FORMCHECKBOX </w:instrText>
      </w:r>
      <w:r w:rsidRPr="00014AE4">
        <w:rPr>
          <w:rFonts w:ascii="Arial" w:hAnsi="Arial" w:cs="Arial"/>
          <w:color w:val="000000" w:themeColor="text1"/>
          <w:sz w:val="20"/>
          <w:szCs w:val="20"/>
        </w:rPr>
      </w:r>
      <w:r w:rsidRPr="00014AE4">
        <w:rPr>
          <w:rFonts w:ascii="Arial" w:hAnsi="Arial" w:cs="Arial"/>
          <w:color w:val="000000" w:themeColor="text1"/>
          <w:sz w:val="20"/>
          <w:szCs w:val="20"/>
        </w:rPr>
        <w:fldChar w:fldCharType="separate"/>
      </w:r>
      <w:r w:rsidRPr="00014AE4">
        <w:rPr>
          <w:rFonts w:ascii="Arial" w:hAnsi="Arial" w:cs="Arial"/>
          <w:color w:val="000000" w:themeColor="text1"/>
          <w:sz w:val="20"/>
          <w:szCs w:val="20"/>
        </w:rPr>
        <w:fldChar w:fldCharType="end"/>
      </w:r>
      <w:r w:rsidRPr="00014AE4">
        <w:rPr>
          <w:rFonts w:ascii="Arial" w:hAnsi="Arial" w:cs="Arial"/>
          <w:color w:val="000000" w:themeColor="text1"/>
          <w:sz w:val="20"/>
          <w:szCs w:val="20"/>
        </w:rPr>
        <w:t xml:space="preserve"> </w:t>
      </w:r>
      <w:r w:rsidR="00A07C57" w:rsidRPr="00014AE4">
        <w:rPr>
          <w:rFonts w:ascii="Arial" w:hAnsi="Arial" w:cs="Arial"/>
          <w:color w:val="000000"/>
          <w:sz w:val="20"/>
          <w:szCs w:val="20"/>
        </w:rPr>
        <w:t>che il numero di tel. è il seguente:</w:t>
      </w:r>
      <w:r w:rsidR="008873FE" w:rsidRPr="00014AE4">
        <w:rPr>
          <w:rFonts w:ascii="Arial" w:hAnsi="Arial" w:cs="Arial"/>
          <w:color w:val="000000"/>
          <w:sz w:val="20"/>
          <w:szCs w:val="20"/>
        </w:rPr>
        <w:t xml:space="preserve"> </w:t>
      </w:r>
      <w:r w:rsidR="00A07C57" w:rsidRPr="00014AE4">
        <w:rPr>
          <w:rFonts w:ascii="Arial" w:hAnsi="Arial" w:cs="Arial"/>
          <w:color w:val="000000"/>
          <w:sz w:val="20"/>
          <w:szCs w:val="20"/>
        </w:rPr>
        <w:t>......</w:t>
      </w:r>
      <w:r w:rsidR="00A07C57" w:rsidRPr="00014AE4">
        <w:rPr>
          <w:rFonts w:ascii="Arial" w:hAnsi="Arial" w:cs="Arial"/>
          <w:i/>
          <w:iCs/>
          <w:color w:val="000000"/>
          <w:sz w:val="20"/>
          <w:szCs w:val="20"/>
        </w:rPr>
        <w:t>...................................</w:t>
      </w:r>
      <w:r w:rsidR="00CF5F1E" w:rsidRPr="00014AE4">
        <w:rPr>
          <w:rFonts w:ascii="Arial" w:hAnsi="Arial" w:cs="Arial"/>
          <w:i/>
          <w:iCs/>
          <w:color w:val="000000"/>
          <w:sz w:val="20"/>
          <w:szCs w:val="20"/>
        </w:rPr>
        <w:t>..........................................................</w:t>
      </w:r>
    </w:p>
    <w:p w14:paraId="09DD0E95" w14:textId="415D9A6A" w:rsidR="00A07C57" w:rsidRPr="0051540D" w:rsidRDefault="004C2D16" w:rsidP="00FF5209">
      <w:pPr>
        <w:tabs>
          <w:tab w:val="left" w:pos="900"/>
        </w:tabs>
        <w:autoSpaceDE w:val="0"/>
        <w:spacing w:line="360" w:lineRule="auto"/>
        <w:jc w:val="both"/>
        <w:rPr>
          <w:rFonts w:ascii="Arial" w:hAnsi="Arial" w:cs="Arial"/>
          <w:sz w:val="20"/>
          <w:szCs w:val="20"/>
        </w:rPr>
      </w:pPr>
      <w:r w:rsidRPr="0051540D">
        <w:rPr>
          <w:rFonts w:ascii="Arial" w:hAnsi="Arial" w:cs="Arial"/>
          <w:color w:val="000000" w:themeColor="text1"/>
          <w:sz w:val="20"/>
          <w:szCs w:val="20"/>
        </w:rPr>
        <w:fldChar w:fldCharType="begin">
          <w:ffData>
            <w:name w:val=""/>
            <w:enabled/>
            <w:calcOnExit w:val="0"/>
            <w:checkBox>
              <w:size w:val="18"/>
              <w:default w:val="0"/>
            </w:checkBox>
          </w:ffData>
        </w:fldChar>
      </w:r>
      <w:r w:rsidRPr="0051540D">
        <w:rPr>
          <w:rFonts w:ascii="Arial" w:hAnsi="Arial" w:cs="Arial"/>
          <w:color w:val="000000" w:themeColor="text1"/>
          <w:sz w:val="20"/>
          <w:szCs w:val="20"/>
        </w:rPr>
        <w:instrText xml:space="preserve"> FORMCHECKBOX </w:instrText>
      </w:r>
      <w:r w:rsidRPr="0051540D">
        <w:rPr>
          <w:rFonts w:ascii="Arial" w:hAnsi="Arial" w:cs="Arial"/>
          <w:color w:val="000000" w:themeColor="text1"/>
          <w:sz w:val="20"/>
          <w:szCs w:val="20"/>
        </w:rPr>
      </w:r>
      <w:r w:rsidRPr="0051540D">
        <w:rPr>
          <w:rFonts w:ascii="Arial" w:hAnsi="Arial" w:cs="Arial"/>
          <w:color w:val="000000" w:themeColor="text1"/>
          <w:sz w:val="20"/>
          <w:szCs w:val="20"/>
        </w:rPr>
        <w:fldChar w:fldCharType="separate"/>
      </w:r>
      <w:r w:rsidRPr="0051540D">
        <w:rPr>
          <w:rFonts w:ascii="Arial" w:hAnsi="Arial" w:cs="Arial"/>
          <w:color w:val="000000" w:themeColor="text1"/>
          <w:sz w:val="20"/>
          <w:szCs w:val="20"/>
        </w:rPr>
        <w:fldChar w:fldCharType="end"/>
      </w:r>
      <w:r w:rsidRPr="0051540D">
        <w:rPr>
          <w:rFonts w:ascii="Arial" w:hAnsi="Arial" w:cs="Arial"/>
          <w:color w:val="000000" w:themeColor="text1"/>
          <w:sz w:val="20"/>
          <w:szCs w:val="20"/>
        </w:rPr>
        <w:t xml:space="preserve"> </w:t>
      </w:r>
      <w:r w:rsidR="00A07C57" w:rsidRPr="0051540D">
        <w:rPr>
          <w:rFonts w:ascii="Arial" w:hAnsi="Arial" w:cs="Arial"/>
          <w:color w:val="000000"/>
          <w:sz w:val="20"/>
          <w:szCs w:val="20"/>
        </w:rPr>
        <w:t>di impegnarsi a comunicare tempe</w:t>
      </w:r>
      <w:r w:rsidR="007A2DDE" w:rsidRPr="0051540D">
        <w:rPr>
          <w:rFonts w:ascii="Arial" w:hAnsi="Arial" w:cs="Arial"/>
          <w:color w:val="000000"/>
          <w:sz w:val="20"/>
          <w:szCs w:val="20"/>
        </w:rPr>
        <w:t xml:space="preserve">stivamente all'Amministrazione </w:t>
      </w:r>
      <w:r w:rsidR="00A07C57" w:rsidRPr="0051540D">
        <w:rPr>
          <w:rFonts w:ascii="Arial" w:hAnsi="Arial" w:cs="Arial"/>
          <w:color w:val="000000"/>
          <w:sz w:val="20"/>
          <w:szCs w:val="20"/>
        </w:rPr>
        <w:t>ogni variazione sopravvenuta nel corso della procedura di gara circa l'indirizzo PEC</w:t>
      </w:r>
      <w:r w:rsidR="00AF4ADF">
        <w:rPr>
          <w:rFonts w:ascii="Arial" w:hAnsi="Arial" w:cs="Arial"/>
          <w:color w:val="000000"/>
          <w:sz w:val="20"/>
          <w:szCs w:val="20"/>
        </w:rPr>
        <w:t xml:space="preserve"> </w:t>
      </w:r>
      <w:r w:rsidR="002C3B37">
        <w:rPr>
          <w:rFonts w:ascii="Arial" w:hAnsi="Arial" w:cs="Arial"/>
          <w:color w:val="000000"/>
          <w:sz w:val="20"/>
          <w:szCs w:val="20"/>
        </w:rPr>
        <w:t>e</w:t>
      </w:r>
      <w:r w:rsidR="00A07C57" w:rsidRPr="0051540D">
        <w:rPr>
          <w:rFonts w:ascii="Arial" w:hAnsi="Arial" w:cs="Arial"/>
          <w:color w:val="000000"/>
          <w:sz w:val="20"/>
          <w:szCs w:val="20"/>
        </w:rPr>
        <w:t xml:space="preserve"> l'indirizzo postale sopra indicati presso i quali ricevere le comunicazioni.</w:t>
      </w:r>
    </w:p>
    <w:p w14:paraId="00851ECF" w14:textId="77777777" w:rsidR="00A07C57" w:rsidRPr="0051540D" w:rsidRDefault="00A07C57" w:rsidP="00FF5209">
      <w:pPr>
        <w:pStyle w:val="sche3"/>
        <w:tabs>
          <w:tab w:val="left" w:pos="-27160"/>
          <w:tab w:val="left" w:pos="31152"/>
          <w:tab w:val="left" w:pos="31308"/>
        </w:tabs>
        <w:spacing w:line="360" w:lineRule="auto"/>
        <w:ind w:left="360"/>
        <w:rPr>
          <w:rFonts w:ascii="Arial" w:hAnsi="Arial" w:cs="Arial"/>
          <w:lang w:val="it-IT"/>
        </w:rPr>
      </w:pPr>
    </w:p>
    <w:p w14:paraId="0DFB92EA" w14:textId="77777777" w:rsidR="00A07C57" w:rsidRPr="0051540D" w:rsidRDefault="00A07C57" w:rsidP="00FF5209">
      <w:pPr>
        <w:pStyle w:val="sche3"/>
        <w:spacing w:line="360" w:lineRule="auto"/>
        <w:jc w:val="center"/>
        <w:rPr>
          <w:rFonts w:ascii="Arial" w:hAnsi="Arial" w:cs="Arial"/>
          <w:b/>
          <w:iCs/>
          <w:lang w:val="it-IT"/>
        </w:rPr>
      </w:pPr>
      <w:r w:rsidRPr="0051540D">
        <w:rPr>
          <w:rFonts w:ascii="Arial" w:hAnsi="Arial" w:cs="Arial"/>
          <w:b/>
          <w:iCs/>
          <w:lang w:val="it-IT"/>
        </w:rPr>
        <w:t>DICHIARA,</w:t>
      </w:r>
      <w:r w:rsidRPr="0051540D">
        <w:rPr>
          <w:rFonts w:ascii="Arial" w:hAnsi="Arial" w:cs="Arial"/>
          <w:b/>
          <w:bCs/>
          <w:iCs/>
          <w:lang w:val="it-IT"/>
        </w:rPr>
        <w:t xml:space="preserve"> inoltre,</w:t>
      </w:r>
    </w:p>
    <w:p w14:paraId="073FD8D4" w14:textId="77777777" w:rsidR="00C871C8" w:rsidRPr="0051540D" w:rsidRDefault="00C871C8" w:rsidP="00FF5209">
      <w:pPr>
        <w:pStyle w:val="Rientrocorpodeltesto"/>
        <w:tabs>
          <w:tab w:val="clear" w:pos="31652"/>
          <w:tab w:val="left" w:pos="-31128"/>
          <w:tab w:val="left" w:pos="-30976"/>
          <w:tab w:val="left" w:pos="-30603"/>
          <w:tab w:val="left" w:pos="-30085"/>
          <w:tab w:val="left" w:pos="-29933"/>
          <w:tab w:val="left" w:pos="-29628"/>
          <w:tab w:val="left" w:pos="-29560"/>
          <w:tab w:val="left" w:pos="-29042"/>
          <w:tab w:val="left" w:pos="-28890"/>
          <w:tab w:val="left" w:pos="-28740"/>
          <w:tab w:val="left" w:pos="-28517"/>
          <w:tab w:val="left" w:pos="-28236"/>
          <w:tab w:val="left" w:pos="-27999"/>
          <w:tab w:val="left" w:pos="-27852"/>
          <w:tab w:val="left" w:pos="-27847"/>
          <w:tab w:val="left" w:pos="-27474"/>
          <w:tab w:val="left" w:pos="-27348"/>
          <w:tab w:val="left" w:pos="-26964"/>
          <w:tab w:val="left" w:pos="-26956"/>
          <w:tab w:val="left" w:pos="-26804"/>
          <w:tab w:val="left" w:pos="-26460"/>
          <w:tab w:val="left" w:pos="-26431"/>
          <w:tab w:val="left" w:pos="-26076"/>
          <w:tab w:val="left" w:pos="-25913"/>
          <w:tab w:val="left" w:pos="-25761"/>
          <w:tab w:val="left" w:pos="-25572"/>
        </w:tabs>
        <w:ind w:left="25"/>
        <w:rPr>
          <w:rFonts w:ascii="Arial" w:hAnsi="Arial" w:cs="Arial"/>
          <w:iCs/>
          <w:sz w:val="20"/>
          <w:szCs w:val="20"/>
        </w:rPr>
      </w:pPr>
      <w:r w:rsidRPr="0051540D">
        <w:rPr>
          <w:rFonts w:ascii="Arial" w:hAnsi="Arial" w:cs="Arial"/>
          <w:iCs/>
          <w:sz w:val="20"/>
          <w:szCs w:val="20"/>
        </w:rPr>
        <w:t xml:space="preserve">di aver preso visione dell'informativa sul trattamento dei dati personali di cui </w:t>
      </w:r>
      <w:r w:rsidR="00E465C4" w:rsidRPr="0051540D">
        <w:rPr>
          <w:rFonts w:ascii="Arial" w:hAnsi="Arial" w:cs="Arial"/>
          <w:iCs/>
          <w:sz w:val="20"/>
          <w:szCs w:val="20"/>
        </w:rPr>
        <w:t>a</w:t>
      </w:r>
      <w:r w:rsidRPr="0051540D">
        <w:rPr>
          <w:rFonts w:ascii="Arial" w:hAnsi="Arial" w:cs="Arial"/>
          <w:iCs/>
          <w:sz w:val="20"/>
          <w:szCs w:val="20"/>
        </w:rPr>
        <w:t xml:space="preserve">l D.Lgs. 196/2003 e di cui al Regolamento (CE) 27 aprile 2016, n. 2016/679/UE, diffusamente riportata nel Disciplinare di gara. </w:t>
      </w:r>
    </w:p>
    <w:p w14:paraId="376DF660" w14:textId="77777777" w:rsidR="006A4987" w:rsidRPr="0051540D" w:rsidRDefault="006A4987" w:rsidP="00FF5209">
      <w:pPr>
        <w:pStyle w:val="Rientrocorpodeltesto"/>
        <w:tabs>
          <w:tab w:val="clear" w:pos="31652"/>
          <w:tab w:val="left" w:pos="-31646"/>
          <w:tab w:val="left" w:pos="-31128"/>
          <w:tab w:val="left" w:pos="-30976"/>
          <w:tab w:val="left" w:pos="-30603"/>
          <w:tab w:val="left" w:pos="-30085"/>
          <w:tab w:val="left" w:pos="-29933"/>
          <w:tab w:val="left" w:pos="-29628"/>
          <w:tab w:val="left" w:pos="-29560"/>
          <w:tab w:val="left" w:pos="-29042"/>
          <w:tab w:val="left" w:pos="-28890"/>
          <w:tab w:val="left" w:pos="-28740"/>
          <w:tab w:val="left" w:pos="-28517"/>
          <w:tab w:val="left" w:pos="-28236"/>
          <w:tab w:val="left" w:pos="-27999"/>
          <w:tab w:val="left" w:pos="-27852"/>
          <w:tab w:val="left" w:pos="-27847"/>
          <w:tab w:val="left" w:pos="-27474"/>
          <w:tab w:val="left" w:pos="-27348"/>
          <w:tab w:val="left" w:pos="-26964"/>
          <w:tab w:val="left" w:pos="-26956"/>
          <w:tab w:val="left" w:pos="-26804"/>
          <w:tab w:val="left" w:pos="-26460"/>
          <w:tab w:val="left" w:pos="-26431"/>
          <w:tab w:val="left" w:pos="-26076"/>
          <w:tab w:val="left" w:pos="-25913"/>
          <w:tab w:val="left" w:pos="-25761"/>
          <w:tab w:val="left" w:pos="-25572"/>
        </w:tabs>
        <w:ind w:left="25"/>
        <w:rPr>
          <w:rFonts w:ascii="Arial" w:hAnsi="Arial" w:cs="Arial"/>
          <w:iCs/>
          <w:sz w:val="20"/>
          <w:szCs w:val="20"/>
        </w:rPr>
      </w:pPr>
    </w:p>
    <w:p w14:paraId="1091894C" w14:textId="77777777" w:rsidR="00A07C57" w:rsidRPr="0051540D" w:rsidRDefault="00A07C57" w:rsidP="00FF5209">
      <w:pPr>
        <w:pStyle w:val="Rientrocorpodeltesto"/>
        <w:tabs>
          <w:tab w:val="clear" w:pos="31652"/>
          <w:tab w:val="left" w:pos="-31680"/>
          <w:tab w:val="left" w:pos="-31680"/>
          <w:tab w:val="left" w:pos="-31680"/>
          <w:tab w:val="left" w:pos="-31408"/>
          <w:tab w:val="left" w:pos="-31360"/>
          <w:tab w:val="left" w:pos="-30728"/>
          <w:tab w:val="left" w:pos="-30340"/>
          <w:tab w:val="left" w:pos="-30292"/>
          <w:tab w:val="left" w:pos="-29660"/>
          <w:tab w:val="left" w:pos="-29272"/>
          <w:tab w:val="left" w:pos="-29224"/>
          <w:tab w:val="left" w:pos="-28592"/>
          <w:tab w:val="left" w:pos="-28204"/>
          <w:tab w:val="left" w:pos="-28156"/>
          <w:tab w:val="left" w:pos="-27524"/>
          <w:tab w:val="left" w:pos="-27136"/>
          <w:tab w:val="left" w:pos="-27088"/>
          <w:tab w:val="left" w:pos="-26456"/>
          <w:tab w:val="left" w:pos="-26068"/>
          <w:tab w:val="left" w:pos="-26020"/>
          <w:tab w:val="left" w:pos="-25000"/>
          <w:tab w:val="left" w:pos="-24952"/>
          <w:tab w:val="left" w:pos="-23932"/>
          <w:tab w:val="left" w:pos="-23884"/>
          <w:tab w:val="left" w:pos="-2286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4320"/>
          <w:tab w:val="left" w:pos="-13252"/>
          <w:tab w:val="left" w:pos="-12184"/>
          <w:tab w:val="left" w:pos="-11116"/>
          <w:tab w:val="left" w:pos="-10048"/>
          <w:tab w:val="left" w:pos="-8980"/>
          <w:tab w:val="left" w:pos="-7912"/>
          <w:tab w:val="left" w:pos="-6796"/>
          <w:tab w:val="left" w:pos="-5728"/>
          <w:tab w:val="left" w:pos="-4660"/>
          <w:tab w:val="left" w:pos="-3592"/>
          <w:tab w:val="left" w:pos="-2524"/>
          <w:tab w:val="left" w:pos="-1456"/>
          <w:tab w:val="left" w:pos="-388"/>
          <w:tab w:val="left" w:pos="1452"/>
          <w:tab w:val="left" w:pos="1608"/>
          <w:tab w:val="left" w:pos="8676"/>
        </w:tabs>
        <w:ind w:left="0"/>
        <w:rPr>
          <w:rFonts w:ascii="Arial" w:hAnsi="Arial" w:cs="Arial"/>
          <w:i/>
          <w:sz w:val="20"/>
          <w:szCs w:val="20"/>
        </w:rPr>
      </w:pPr>
      <w:r w:rsidRPr="0051540D">
        <w:rPr>
          <w:rFonts w:ascii="Arial" w:hAnsi="Arial" w:cs="Arial"/>
          <w:iCs/>
          <w:sz w:val="20"/>
          <w:szCs w:val="20"/>
        </w:rPr>
        <w:t>Data, ___________________</w:t>
      </w:r>
    </w:p>
    <w:p w14:paraId="3A4CDE42" w14:textId="77777777" w:rsidR="00A07C57" w:rsidRPr="0051540D" w:rsidRDefault="00CF5F1E" w:rsidP="00FF5209">
      <w:pPr>
        <w:pStyle w:val="sche4"/>
        <w:tabs>
          <w:tab w:val="left" w:leader="dot" w:pos="8824"/>
        </w:tabs>
        <w:spacing w:line="360" w:lineRule="auto"/>
        <w:ind w:left="4536"/>
        <w:jc w:val="center"/>
        <w:rPr>
          <w:rFonts w:ascii="Arial" w:hAnsi="Arial" w:cs="Arial"/>
          <w:i/>
          <w:lang w:val="it-IT"/>
        </w:rPr>
      </w:pPr>
      <w:r w:rsidRPr="0051540D">
        <w:rPr>
          <w:rFonts w:ascii="Arial" w:hAnsi="Arial" w:cs="Arial"/>
          <w:i/>
          <w:lang w:val="it-IT"/>
        </w:rPr>
        <w:t xml:space="preserve">TIMBRO E </w:t>
      </w:r>
      <w:r w:rsidR="00A07C57" w:rsidRPr="0051540D">
        <w:rPr>
          <w:rFonts w:ascii="Arial" w:hAnsi="Arial" w:cs="Arial"/>
          <w:i/>
          <w:lang w:val="it-IT"/>
        </w:rPr>
        <w:t>FIRMA</w:t>
      </w:r>
    </w:p>
    <w:p w14:paraId="31F765EA" w14:textId="77777777" w:rsidR="00A27C42" w:rsidRPr="0051540D" w:rsidRDefault="00A27C42" w:rsidP="00FF5209">
      <w:pPr>
        <w:pStyle w:val="sche4"/>
        <w:tabs>
          <w:tab w:val="left" w:leader="dot" w:pos="8824"/>
        </w:tabs>
        <w:spacing w:line="360" w:lineRule="auto"/>
        <w:ind w:left="4536"/>
        <w:jc w:val="center"/>
        <w:rPr>
          <w:rFonts w:ascii="Arial" w:hAnsi="Arial" w:cs="Arial"/>
          <w:i/>
          <w:lang w:val="it-IT"/>
        </w:rPr>
      </w:pPr>
    </w:p>
    <w:p w14:paraId="7B0D96F9" w14:textId="77777777" w:rsidR="00A27C42" w:rsidRPr="0051540D" w:rsidRDefault="00A27C42" w:rsidP="00FF5209">
      <w:pPr>
        <w:pStyle w:val="sche4"/>
        <w:tabs>
          <w:tab w:val="left" w:leader="dot" w:pos="8824"/>
        </w:tabs>
        <w:spacing w:line="360" w:lineRule="auto"/>
        <w:ind w:left="4536"/>
        <w:jc w:val="center"/>
        <w:rPr>
          <w:rFonts w:ascii="Arial" w:hAnsi="Arial" w:cs="Arial"/>
          <w:i/>
          <w:lang w:val="it-IT"/>
        </w:rPr>
      </w:pPr>
    </w:p>
    <w:p w14:paraId="5365CDE9" w14:textId="77777777" w:rsidR="00A27C42" w:rsidRPr="0051540D" w:rsidRDefault="00A27C42" w:rsidP="00FF5209">
      <w:pPr>
        <w:pStyle w:val="sche4"/>
        <w:tabs>
          <w:tab w:val="left" w:leader="dot" w:pos="8824"/>
        </w:tabs>
        <w:spacing w:line="360" w:lineRule="auto"/>
        <w:ind w:left="4536"/>
        <w:jc w:val="center"/>
        <w:rPr>
          <w:rFonts w:ascii="Arial" w:hAnsi="Arial" w:cs="Arial"/>
          <w:i/>
          <w:lang w:val="it-IT"/>
        </w:rPr>
      </w:pPr>
    </w:p>
    <w:p w14:paraId="03993C70" w14:textId="77777777" w:rsidR="00A07C57" w:rsidRPr="0051540D" w:rsidRDefault="00A07C57" w:rsidP="00FF5209">
      <w:pPr>
        <w:pStyle w:val="sche4"/>
        <w:tabs>
          <w:tab w:val="left" w:leader="dot" w:pos="8824"/>
        </w:tabs>
        <w:spacing w:line="360" w:lineRule="auto"/>
        <w:ind w:left="4536"/>
        <w:jc w:val="center"/>
        <w:rPr>
          <w:rFonts w:ascii="Arial" w:hAnsi="Arial" w:cs="Arial"/>
          <w:i/>
          <w:lang w:val="it-IT"/>
        </w:rPr>
      </w:pPr>
      <w:r w:rsidRPr="0051540D">
        <w:rPr>
          <w:rFonts w:ascii="Arial" w:hAnsi="Arial" w:cs="Arial"/>
          <w:i/>
          <w:lang w:val="it-IT"/>
        </w:rPr>
        <w:t>____________________________________</w:t>
      </w:r>
    </w:p>
    <w:p w14:paraId="28B05188" w14:textId="77777777" w:rsidR="00A07C57" w:rsidRPr="0051540D" w:rsidRDefault="00A07C57" w:rsidP="00FF5209">
      <w:pPr>
        <w:pStyle w:val="sche4"/>
        <w:tabs>
          <w:tab w:val="left" w:leader="dot" w:pos="-4152"/>
        </w:tabs>
        <w:spacing w:line="360" w:lineRule="auto"/>
        <w:rPr>
          <w:rFonts w:ascii="Arial" w:hAnsi="Arial" w:cs="Arial"/>
          <w:b/>
          <w:bCs/>
          <w:lang w:val="it-IT"/>
        </w:rPr>
      </w:pPr>
      <w:r w:rsidRPr="0051540D">
        <w:rPr>
          <w:rFonts w:ascii="Arial" w:hAnsi="Arial" w:cs="Arial"/>
          <w:b/>
          <w:bCs/>
          <w:i/>
          <w:iCs/>
          <w:lang w:val="it-IT"/>
        </w:rPr>
        <w:t xml:space="preserve">N.B.: </w:t>
      </w:r>
    </w:p>
    <w:p w14:paraId="0F3494C4" w14:textId="77777777" w:rsidR="00A07C57" w:rsidRPr="0051540D" w:rsidRDefault="00A07C57" w:rsidP="00FF5209">
      <w:pPr>
        <w:pStyle w:val="sche4"/>
        <w:numPr>
          <w:ilvl w:val="0"/>
          <w:numId w:val="5"/>
        </w:numPr>
        <w:tabs>
          <w:tab w:val="left" w:pos="420"/>
        </w:tabs>
        <w:spacing w:line="360" w:lineRule="auto"/>
        <w:ind w:left="-17"/>
        <w:rPr>
          <w:rFonts w:ascii="Arial" w:hAnsi="Arial" w:cs="Arial"/>
          <w:b/>
          <w:bCs/>
          <w:iCs/>
          <w:lang w:val="it-IT"/>
        </w:rPr>
      </w:pPr>
      <w:r w:rsidRPr="0051540D">
        <w:rPr>
          <w:rFonts w:ascii="Arial" w:hAnsi="Arial" w:cs="Arial"/>
          <w:b/>
          <w:bCs/>
          <w:lang w:val="it-IT"/>
        </w:rPr>
        <w:t xml:space="preserve">Qualora sia prevista la facoltà di opzione tra più possibili dichiarazioni, occorre che l'operatore economico apponga apposito segno grafico (es. crocetta), relativamente all'ipotesi di dichiarazione di specifico interesse opzionata. </w:t>
      </w:r>
    </w:p>
    <w:p w14:paraId="6F3BEC2E" w14:textId="77777777" w:rsidR="00A07C57" w:rsidRPr="0051540D" w:rsidRDefault="00A07C57" w:rsidP="00FF5209">
      <w:pPr>
        <w:pStyle w:val="sche4"/>
        <w:tabs>
          <w:tab w:val="left" w:pos="435"/>
        </w:tabs>
        <w:spacing w:line="360" w:lineRule="auto"/>
        <w:ind w:left="-17"/>
        <w:jc w:val="center"/>
        <w:rPr>
          <w:rFonts w:ascii="Arial" w:hAnsi="Arial" w:cs="Arial"/>
          <w:b/>
          <w:u w:val="single"/>
          <w:lang w:val="it-IT"/>
        </w:rPr>
      </w:pPr>
      <w:r w:rsidRPr="0051540D">
        <w:rPr>
          <w:rFonts w:ascii="Arial" w:hAnsi="Arial" w:cs="Arial"/>
          <w:b/>
          <w:u w:val="single"/>
          <w:lang w:val="it-IT"/>
        </w:rPr>
        <w:t>NON MODIFICARE IL TESTO DEL PRESENTE MODULO</w:t>
      </w:r>
    </w:p>
    <w:sectPr w:rsidR="00A07C57" w:rsidRPr="0051540D" w:rsidSect="00CA1A7B">
      <w:footerReference w:type="default" r:id="rId8"/>
      <w:headerReference w:type="first" r:id="rId9"/>
      <w:pgSz w:w="12240" w:h="15840"/>
      <w:pgMar w:top="1418" w:right="1531" w:bottom="1531" w:left="153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2737D" w14:textId="77777777" w:rsidR="00A5496E" w:rsidRDefault="00A5496E">
      <w:r>
        <w:separator/>
      </w:r>
    </w:p>
  </w:endnote>
  <w:endnote w:type="continuationSeparator" w:id="0">
    <w:p w14:paraId="1C50E57A" w14:textId="77777777" w:rsidR="00A5496E" w:rsidRDefault="00A54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534B9" w14:textId="77777777" w:rsidR="00955911" w:rsidRPr="009D472A" w:rsidRDefault="00DE737D" w:rsidP="009D472A">
    <w:pPr>
      <w:pStyle w:val="Pidipagina"/>
      <w:jc w:val="center"/>
      <w:rPr>
        <w:rFonts w:ascii="Calibri" w:hAnsi="Calibri" w:cs="Calibri"/>
        <w:sz w:val="20"/>
        <w:szCs w:val="20"/>
      </w:rPr>
    </w:pPr>
    <w:r>
      <w:rPr>
        <w:rFonts w:ascii="Calibri" w:hAnsi="Calibri" w:cs="Calibri"/>
        <w:sz w:val="20"/>
        <w:szCs w:val="20"/>
        <w:lang w:val="it-IT"/>
      </w:rPr>
      <w:t>MODELLO</w:t>
    </w:r>
    <w:r w:rsidR="00955911">
      <w:rPr>
        <w:rFonts w:ascii="Calibri" w:hAnsi="Calibri" w:cs="Calibri"/>
        <w:sz w:val="20"/>
        <w:szCs w:val="20"/>
      </w:rPr>
      <w:t xml:space="preserve"> A</w:t>
    </w:r>
    <w:r w:rsidR="00955911" w:rsidRPr="009D472A">
      <w:rPr>
        <w:rFonts w:ascii="Calibri" w:hAnsi="Calibri" w:cs="Calibri"/>
        <w:sz w:val="20"/>
        <w:szCs w:val="20"/>
        <w:lang w:val="it-IT"/>
      </w:rPr>
      <w:tab/>
    </w:r>
    <w:r w:rsidR="00955911" w:rsidRPr="009D472A">
      <w:rPr>
        <w:rFonts w:ascii="Calibri" w:hAnsi="Calibri" w:cs="Calibri"/>
        <w:sz w:val="20"/>
        <w:szCs w:val="20"/>
        <w:lang w:val="it-IT"/>
      </w:rPr>
      <w:tab/>
    </w:r>
    <w:r w:rsidR="00955911" w:rsidRPr="009D472A">
      <w:rPr>
        <w:rFonts w:ascii="Calibri" w:hAnsi="Calibri" w:cs="Calibri"/>
        <w:sz w:val="20"/>
        <w:szCs w:val="20"/>
      </w:rPr>
      <w:fldChar w:fldCharType="begin"/>
    </w:r>
    <w:r w:rsidR="00955911" w:rsidRPr="009D472A">
      <w:rPr>
        <w:rFonts w:ascii="Calibri" w:hAnsi="Calibri" w:cs="Calibri"/>
        <w:sz w:val="20"/>
        <w:szCs w:val="20"/>
      </w:rPr>
      <w:instrText>PAGE   \* MERGEFORMAT</w:instrText>
    </w:r>
    <w:r w:rsidR="00955911" w:rsidRPr="009D472A">
      <w:rPr>
        <w:rFonts w:ascii="Calibri" w:hAnsi="Calibri" w:cs="Calibri"/>
        <w:sz w:val="20"/>
        <w:szCs w:val="20"/>
      </w:rPr>
      <w:fldChar w:fldCharType="separate"/>
    </w:r>
    <w:r w:rsidR="008B41DB">
      <w:rPr>
        <w:rFonts w:ascii="Calibri" w:hAnsi="Calibri" w:cs="Calibri"/>
        <w:noProof/>
        <w:sz w:val="20"/>
        <w:szCs w:val="20"/>
      </w:rPr>
      <w:t>5</w:t>
    </w:r>
    <w:r w:rsidR="00955911" w:rsidRPr="009D472A">
      <w:rPr>
        <w:rFonts w:ascii="Calibri" w:hAnsi="Calibri" w:cs="Calibr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263B3" w14:textId="77777777" w:rsidR="00A5496E" w:rsidRDefault="00A5496E">
      <w:r>
        <w:separator/>
      </w:r>
    </w:p>
  </w:footnote>
  <w:footnote w:type="continuationSeparator" w:id="0">
    <w:p w14:paraId="24B0B917" w14:textId="77777777" w:rsidR="00A5496E" w:rsidRDefault="00A54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066CE" w14:textId="77777777" w:rsidR="00CA1A7B" w:rsidRDefault="00CA1A7B" w:rsidP="00CA1A7B">
    <w:pPr>
      <w:pStyle w:val="Intestazione"/>
      <w:jc w:val="center"/>
      <w:rPr>
        <w:rFonts w:ascii="Arial Narrow" w:hAnsi="Arial Narrow"/>
      </w:rPr>
    </w:pPr>
    <w:r w:rsidRPr="00374F16">
      <w:rPr>
        <w:noProof/>
      </w:rPr>
      <w:drawing>
        <wp:inline distT="0" distB="0" distL="0" distR="0" wp14:anchorId="29E62D14" wp14:editId="7E5C0F69">
          <wp:extent cx="548640" cy="716280"/>
          <wp:effectExtent l="0" t="0" r="3810" b="7620"/>
          <wp:docPr id="1419686398" name="Immagine 1419686398" descr="Immagine che contiene uccello, disegno, clipart, schizz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013534" name="Immagine 871013534" descr="Immagine che contiene uccello, disegno, clipart, schizzo&#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 cy="716280"/>
                  </a:xfrm>
                  <a:prstGeom prst="rect">
                    <a:avLst/>
                  </a:prstGeom>
                  <a:noFill/>
                  <a:ln>
                    <a:noFill/>
                  </a:ln>
                </pic:spPr>
              </pic:pic>
            </a:graphicData>
          </a:graphic>
        </wp:inline>
      </w:drawing>
    </w:r>
  </w:p>
  <w:p w14:paraId="2D54AF86" w14:textId="77777777" w:rsidR="00CA1A7B" w:rsidRPr="00827EEF" w:rsidRDefault="00CA1A7B" w:rsidP="00CA1A7B">
    <w:pPr>
      <w:overflowPunct w:val="0"/>
      <w:autoSpaceDE w:val="0"/>
      <w:autoSpaceDN w:val="0"/>
      <w:adjustRightInd w:val="0"/>
      <w:jc w:val="center"/>
      <w:textAlignment w:val="baseline"/>
      <w:rPr>
        <w:rFonts w:ascii="Cambria" w:hAnsi="Cambria" w:cs="Tahoma"/>
        <w:sz w:val="48"/>
        <w:szCs w:val="28"/>
      </w:rPr>
    </w:pPr>
    <w:r w:rsidRPr="00827EEF">
      <w:rPr>
        <w:rFonts w:ascii="Cambria" w:hAnsi="Cambria" w:cs="Tahoma"/>
        <w:sz w:val="48"/>
        <w:szCs w:val="28"/>
      </w:rPr>
      <w:t>COMUNE DI SAN TEODORO</w:t>
    </w:r>
  </w:p>
  <w:p w14:paraId="24DE747C" w14:textId="77777777" w:rsidR="00CA1A7B" w:rsidRPr="00827EEF" w:rsidRDefault="00CA1A7B" w:rsidP="00CA1A7B">
    <w:pPr>
      <w:overflowPunct w:val="0"/>
      <w:autoSpaceDE w:val="0"/>
      <w:autoSpaceDN w:val="0"/>
      <w:adjustRightInd w:val="0"/>
      <w:jc w:val="center"/>
      <w:textAlignment w:val="baseline"/>
      <w:rPr>
        <w:rFonts w:ascii="Cambria" w:hAnsi="Cambria" w:cs="Tahoma"/>
      </w:rPr>
    </w:pPr>
    <w:r w:rsidRPr="00827EEF">
      <w:rPr>
        <w:rFonts w:ascii="Cambria" w:hAnsi="Cambria" w:cs="Tahoma"/>
      </w:rPr>
      <w:t xml:space="preserve">PROVINCIA </w:t>
    </w:r>
    <w:r>
      <w:rPr>
        <w:rFonts w:ascii="Cambria" w:hAnsi="Cambria" w:cs="Tahoma"/>
      </w:rPr>
      <w:t>DELLA GALLURA NORD EST SARDEGNA</w:t>
    </w:r>
  </w:p>
  <w:p w14:paraId="0527737F" w14:textId="77777777" w:rsidR="00CA1A7B" w:rsidRPr="00827EEF" w:rsidRDefault="00CA1A7B" w:rsidP="00CA1A7B">
    <w:pPr>
      <w:overflowPunct w:val="0"/>
      <w:autoSpaceDE w:val="0"/>
      <w:autoSpaceDN w:val="0"/>
      <w:adjustRightInd w:val="0"/>
      <w:jc w:val="center"/>
      <w:textAlignment w:val="baseline"/>
      <w:rPr>
        <w:rFonts w:ascii="Cambria" w:hAnsi="Cambria" w:cs="Tahoma"/>
        <w:sz w:val="18"/>
      </w:rPr>
    </w:pPr>
    <w:r w:rsidRPr="00827EEF">
      <w:rPr>
        <w:rFonts w:ascii="Cambria" w:hAnsi="Cambria" w:cs="Tahoma"/>
        <w:sz w:val="18"/>
      </w:rPr>
      <w:t>Via Grazia Deledda s.n.c. San Teodoro C.F. 80003270917 P.IVA. 00913810917</w:t>
    </w:r>
  </w:p>
  <w:p w14:paraId="11D30D0C" w14:textId="2D4A94D1" w:rsidR="00CA1A7B" w:rsidRDefault="00CA1A7B" w:rsidP="00CA1A7B">
    <w:pPr>
      <w:overflowPunct w:val="0"/>
      <w:autoSpaceDE w:val="0"/>
      <w:autoSpaceDN w:val="0"/>
      <w:adjustRightInd w:val="0"/>
      <w:jc w:val="center"/>
      <w:textAlignment w:val="baseline"/>
      <w:rPr>
        <w:rFonts w:ascii="Cambria" w:hAnsi="Cambria" w:cs="Tahoma"/>
        <w:b/>
        <w:sz w:val="28"/>
      </w:rPr>
    </w:pPr>
    <w:r>
      <w:rPr>
        <w:rFonts w:ascii="Cambria" w:hAnsi="Cambria" w:cs="Tahoma"/>
        <w:b/>
        <w:sz w:val="28"/>
      </w:rPr>
      <w:t>AREA POLIZIA LOCALE</w:t>
    </w:r>
  </w:p>
  <w:p w14:paraId="0F7BF124" w14:textId="77777777" w:rsidR="00CA1A7B" w:rsidRPr="00CA1A7B" w:rsidRDefault="00CA1A7B" w:rsidP="00CA1A7B">
    <w:pPr>
      <w:overflowPunct w:val="0"/>
      <w:autoSpaceDE w:val="0"/>
      <w:autoSpaceDN w:val="0"/>
      <w:adjustRightInd w:val="0"/>
      <w:jc w:val="center"/>
      <w:textAlignment w:val="baseline"/>
      <w:rPr>
        <w:rFonts w:ascii="Cambria" w:hAnsi="Cambria" w:cs="Tahoma"/>
        <w:b/>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Tito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0" w:firstLine="0"/>
      </w:pPr>
      <w:rPr>
        <w:rFonts w:ascii="Wingdings" w:hAnsi="Wingdings" w:cs="Wingdings"/>
        <w:i w:val="0"/>
      </w:rPr>
    </w:lvl>
  </w:abstractNum>
  <w:abstractNum w:abstractNumId="3" w15:restartNumberingAfterBreak="0">
    <w:nsid w:val="00000004"/>
    <w:multiLevelType w:val="singleLevel"/>
    <w:tmpl w:val="00000004"/>
    <w:name w:val="WW8Num4"/>
    <w:lvl w:ilvl="0">
      <w:start w:val="1"/>
      <w:numFmt w:val="upperLetter"/>
      <w:lvlText w:val="%1)"/>
      <w:lvlJc w:val="left"/>
      <w:pPr>
        <w:tabs>
          <w:tab w:val="num" w:pos="720"/>
        </w:tabs>
        <w:ind w:left="0" w:firstLine="0"/>
      </w:pPr>
      <w:rPr>
        <w:rFonts w:cs="Times New Roman"/>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0" w:firstLine="0"/>
      </w:pPr>
      <w:rPr>
        <w:rFonts w:ascii="Symbol" w:hAnsi="Symbol" w:cs="Symbol"/>
        <w:b/>
        <w:sz w:val="24"/>
        <w:szCs w:val="24"/>
      </w:rPr>
    </w:lvl>
    <w:lvl w:ilvl="1">
      <w:start w:val="1"/>
      <w:numFmt w:val="bullet"/>
      <w:lvlText w:val="◦"/>
      <w:lvlJc w:val="left"/>
      <w:pPr>
        <w:tabs>
          <w:tab w:val="num" w:pos="1080"/>
        </w:tabs>
        <w:ind w:left="0" w:firstLine="0"/>
      </w:pPr>
      <w:rPr>
        <w:rFonts w:ascii="OpenSymbol" w:hAnsi="OpenSymbol" w:cs="Symbol"/>
        <w:sz w:val="24"/>
      </w:rPr>
    </w:lvl>
    <w:lvl w:ilvl="2">
      <w:start w:val="1"/>
      <w:numFmt w:val="bullet"/>
      <w:lvlText w:val="▪"/>
      <w:lvlJc w:val="left"/>
      <w:pPr>
        <w:tabs>
          <w:tab w:val="num" w:pos="1440"/>
        </w:tabs>
        <w:ind w:left="0" w:firstLine="0"/>
      </w:pPr>
      <w:rPr>
        <w:rFonts w:ascii="OpenSymbol" w:hAnsi="OpenSymbol" w:cs="Symbol"/>
        <w:sz w:val="24"/>
      </w:rPr>
    </w:lvl>
    <w:lvl w:ilvl="3">
      <w:start w:val="1"/>
      <w:numFmt w:val="bullet"/>
      <w:lvlText w:val=""/>
      <w:lvlJc w:val="left"/>
      <w:pPr>
        <w:tabs>
          <w:tab w:val="num" w:pos="1800"/>
        </w:tabs>
        <w:ind w:left="0" w:firstLine="0"/>
      </w:pPr>
      <w:rPr>
        <w:rFonts w:ascii="Symbol" w:hAnsi="Symbol" w:cs="Symbol"/>
        <w:b/>
        <w:sz w:val="24"/>
        <w:szCs w:val="24"/>
      </w:rPr>
    </w:lvl>
    <w:lvl w:ilvl="4">
      <w:start w:val="1"/>
      <w:numFmt w:val="bullet"/>
      <w:lvlText w:val="◦"/>
      <w:lvlJc w:val="left"/>
      <w:pPr>
        <w:tabs>
          <w:tab w:val="num" w:pos="2160"/>
        </w:tabs>
        <w:ind w:left="0" w:firstLine="0"/>
      </w:pPr>
      <w:rPr>
        <w:rFonts w:ascii="OpenSymbol" w:hAnsi="OpenSymbol" w:cs="Symbol"/>
        <w:sz w:val="24"/>
      </w:rPr>
    </w:lvl>
    <w:lvl w:ilvl="5">
      <w:start w:val="1"/>
      <w:numFmt w:val="bullet"/>
      <w:lvlText w:val="▪"/>
      <w:lvlJc w:val="left"/>
      <w:pPr>
        <w:tabs>
          <w:tab w:val="num" w:pos="2520"/>
        </w:tabs>
        <w:ind w:left="0" w:firstLine="0"/>
      </w:pPr>
      <w:rPr>
        <w:rFonts w:ascii="OpenSymbol" w:hAnsi="OpenSymbol" w:cs="Symbol"/>
        <w:sz w:val="24"/>
      </w:rPr>
    </w:lvl>
    <w:lvl w:ilvl="6">
      <w:start w:val="1"/>
      <w:numFmt w:val="bullet"/>
      <w:lvlText w:val=""/>
      <w:lvlJc w:val="left"/>
      <w:pPr>
        <w:tabs>
          <w:tab w:val="num" w:pos="2880"/>
        </w:tabs>
        <w:ind w:left="0" w:firstLine="0"/>
      </w:pPr>
      <w:rPr>
        <w:rFonts w:ascii="Symbol" w:hAnsi="Symbol" w:cs="Symbol"/>
        <w:b/>
        <w:sz w:val="24"/>
        <w:szCs w:val="24"/>
      </w:rPr>
    </w:lvl>
    <w:lvl w:ilvl="7">
      <w:start w:val="1"/>
      <w:numFmt w:val="bullet"/>
      <w:lvlText w:val="◦"/>
      <w:lvlJc w:val="left"/>
      <w:pPr>
        <w:tabs>
          <w:tab w:val="num" w:pos="3240"/>
        </w:tabs>
        <w:ind w:left="0" w:firstLine="0"/>
      </w:pPr>
      <w:rPr>
        <w:rFonts w:ascii="OpenSymbol" w:hAnsi="OpenSymbol" w:cs="Symbol"/>
        <w:sz w:val="24"/>
      </w:rPr>
    </w:lvl>
    <w:lvl w:ilvl="8">
      <w:start w:val="1"/>
      <w:numFmt w:val="bullet"/>
      <w:lvlText w:val="▪"/>
      <w:lvlJc w:val="left"/>
      <w:pPr>
        <w:tabs>
          <w:tab w:val="num" w:pos="3600"/>
        </w:tabs>
        <w:ind w:left="0" w:firstLine="0"/>
      </w:pPr>
      <w:rPr>
        <w:rFonts w:ascii="OpenSymbol" w:hAnsi="OpenSymbol" w:cs="Symbol"/>
        <w:sz w:val="24"/>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0" w:firstLine="0"/>
      </w:pPr>
      <w:rPr>
        <w:rFonts w:ascii="Symbol" w:hAnsi="Symbol" w:cs="Symbol"/>
        <w:b/>
      </w:rPr>
    </w:lvl>
    <w:lvl w:ilvl="1">
      <w:start w:val="1"/>
      <w:numFmt w:val="bullet"/>
      <w:lvlText w:val="◦"/>
      <w:lvlJc w:val="left"/>
      <w:pPr>
        <w:tabs>
          <w:tab w:val="num" w:pos="1080"/>
        </w:tabs>
        <w:ind w:left="0" w:firstLine="0"/>
      </w:pPr>
      <w:rPr>
        <w:rFonts w:ascii="OpenSymbol" w:hAnsi="OpenSymbol" w:cs="Symbol"/>
        <w:sz w:val="24"/>
      </w:rPr>
    </w:lvl>
    <w:lvl w:ilvl="2">
      <w:start w:val="1"/>
      <w:numFmt w:val="bullet"/>
      <w:lvlText w:val="▪"/>
      <w:lvlJc w:val="left"/>
      <w:pPr>
        <w:tabs>
          <w:tab w:val="num" w:pos="1440"/>
        </w:tabs>
        <w:ind w:left="0" w:firstLine="0"/>
      </w:pPr>
      <w:rPr>
        <w:rFonts w:ascii="OpenSymbol" w:hAnsi="OpenSymbol" w:cs="Symbol"/>
        <w:sz w:val="24"/>
      </w:rPr>
    </w:lvl>
    <w:lvl w:ilvl="3">
      <w:start w:val="1"/>
      <w:numFmt w:val="bullet"/>
      <w:lvlText w:val=""/>
      <w:lvlJc w:val="left"/>
      <w:pPr>
        <w:tabs>
          <w:tab w:val="num" w:pos="1800"/>
        </w:tabs>
        <w:ind w:left="0" w:firstLine="0"/>
      </w:pPr>
      <w:rPr>
        <w:rFonts w:ascii="Symbol" w:hAnsi="Symbol" w:cs="Symbol"/>
        <w:b/>
      </w:rPr>
    </w:lvl>
    <w:lvl w:ilvl="4">
      <w:start w:val="1"/>
      <w:numFmt w:val="bullet"/>
      <w:lvlText w:val="◦"/>
      <w:lvlJc w:val="left"/>
      <w:pPr>
        <w:tabs>
          <w:tab w:val="num" w:pos="2160"/>
        </w:tabs>
        <w:ind w:left="0" w:firstLine="0"/>
      </w:pPr>
      <w:rPr>
        <w:rFonts w:ascii="OpenSymbol" w:hAnsi="OpenSymbol" w:cs="Symbol"/>
        <w:sz w:val="24"/>
      </w:rPr>
    </w:lvl>
    <w:lvl w:ilvl="5">
      <w:start w:val="1"/>
      <w:numFmt w:val="bullet"/>
      <w:lvlText w:val="▪"/>
      <w:lvlJc w:val="left"/>
      <w:pPr>
        <w:tabs>
          <w:tab w:val="num" w:pos="2520"/>
        </w:tabs>
        <w:ind w:left="0" w:firstLine="0"/>
      </w:pPr>
      <w:rPr>
        <w:rFonts w:ascii="OpenSymbol" w:hAnsi="OpenSymbol" w:cs="Symbol"/>
        <w:sz w:val="24"/>
      </w:rPr>
    </w:lvl>
    <w:lvl w:ilvl="6">
      <w:start w:val="1"/>
      <w:numFmt w:val="bullet"/>
      <w:lvlText w:val=""/>
      <w:lvlJc w:val="left"/>
      <w:pPr>
        <w:tabs>
          <w:tab w:val="num" w:pos="2880"/>
        </w:tabs>
        <w:ind w:left="0" w:firstLine="0"/>
      </w:pPr>
      <w:rPr>
        <w:rFonts w:ascii="Symbol" w:hAnsi="Symbol" w:cs="Symbol"/>
        <w:b/>
      </w:rPr>
    </w:lvl>
    <w:lvl w:ilvl="7">
      <w:start w:val="1"/>
      <w:numFmt w:val="bullet"/>
      <w:lvlText w:val="◦"/>
      <w:lvlJc w:val="left"/>
      <w:pPr>
        <w:tabs>
          <w:tab w:val="num" w:pos="3240"/>
        </w:tabs>
        <w:ind w:left="0" w:firstLine="0"/>
      </w:pPr>
      <w:rPr>
        <w:rFonts w:ascii="OpenSymbol" w:hAnsi="OpenSymbol" w:cs="Symbol"/>
        <w:sz w:val="24"/>
      </w:rPr>
    </w:lvl>
    <w:lvl w:ilvl="8">
      <w:start w:val="1"/>
      <w:numFmt w:val="bullet"/>
      <w:lvlText w:val="▪"/>
      <w:lvlJc w:val="left"/>
      <w:pPr>
        <w:tabs>
          <w:tab w:val="num" w:pos="3600"/>
        </w:tabs>
        <w:ind w:left="0" w:firstLine="0"/>
      </w:pPr>
      <w:rPr>
        <w:rFonts w:ascii="OpenSymbol" w:hAnsi="OpenSymbol" w:cs="Symbol"/>
        <w:sz w:val="24"/>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b/>
        <w:bCs/>
        <w:i w:val="0"/>
      </w:rPr>
    </w:lvl>
    <w:lvl w:ilvl="1">
      <w:start w:val="1"/>
      <w:numFmt w:val="bullet"/>
      <w:lvlText w:val=""/>
      <w:lvlJc w:val="left"/>
      <w:pPr>
        <w:tabs>
          <w:tab w:val="num" w:pos="1080"/>
        </w:tabs>
        <w:ind w:left="1080" w:hanging="360"/>
      </w:pPr>
      <w:rPr>
        <w:rFonts w:ascii="Symbol" w:hAnsi="Symbol" w:cs="Symbol"/>
        <w:b/>
        <w:bCs/>
        <w:i w:val="0"/>
      </w:rPr>
    </w:lvl>
    <w:lvl w:ilvl="2">
      <w:start w:val="1"/>
      <w:numFmt w:val="bullet"/>
      <w:lvlText w:val=""/>
      <w:lvlJc w:val="left"/>
      <w:pPr>
        <w:tabs>
          <w:tab w:val="num" w:pos="1440"/>
        </w:tabs>
        <w:ind w:left="1440" w:hanging="360"/>
      </w:pPr>
      <w:rPr>
        <w:rFonts w:ascii="Symbol" w:hAnsi="Symbol" w:cs="Symbol"/>
        <w:b/>
        <w:bCs/>
        <w:i w:val="0"/>
      </w:rPr>
    </w:lvl>
    <w:lvl w:ilvl="3">
      <w:start w:val="1"/>
      <w:numFmt w:val="bullet"/>
      <w:lvlText w:val=""/>
      <w:lvlJc w:val="left"/>
      <w:pPr>
        <w:tabs>
          <w:tab w:val="num" w:pos="1800"/>
        </w:tabs>
        <w:ind w:left="1800" w:hanging="360"/>
      </w:pPr>
      <w:rPr>
        <w:rFonts w:ascii="Symbol" w:hAnsi="Symbol" w:cs="Symbol"/>
        <w:b/>
        <w:bCs/>
        <w:i w:val="0"/>
      </w:rPr>
    </w:lvl>
    <w:lvl w:ilvl="4">
      <w:start w:val="1"/>
      <w:numFmt w:val="bullet"/>
      <w:lvlText w:val=""/>
      <w:lvlJc w:val="left"/>
      <w:pPr>
        <w:tabs>
          <w:tab w:val="num" w:pos="2160"/>
        </w:tabs>
        <w:ind w:left="2160" w:hanging="360"/>
      </w:pPr>
      <w:rPr>
        <w:rFonts w:ascii="Symbol" w:hAnsi="Symbol" w:cs="Symbol"/>
        <w:b/>
        <w:bCs/>
        <w:i w:val="0"/>
      </w:rPr>
    </w:lvl>
    <w:lvl w:ilvl="5">
      <w:start w:val="1"/>
      <w:numFmt w:val="bullet"/>
      <w:lvlText w:val=""/>
      <w:lvlJc w:val="left"/>
      <w:pPr>
        <w:tabs>
          <w:tab w:val="num" w:pos="2520"/>
        </w:tabs>
        <w:ind w:left="2520" w:hanging="360"/>
      </w:pPr>
      <w:rPr>
        <w:rFonts w:ascii="Symbol" w:hAnsi="Symbol" w:cs="Symbol"/>
        <w:b/>
        <w:bCs/>
        <w:i w:val="0"/>
      </w:rPr>
    </w:lvl>
    <w:lvl w:ilvl="6">
      <w:start w:val="1"/>
      <w:numFmt w:val="bullet"/>
      <w:lvlText w:val=""/>
      <w:lvlJc w:val="left"/>
      <w:pPr>
        <w:tabs>
          <w:tab w:val="num" w:pos="2880"/>
        </w:tabs>
        <w:ind w:left="2880" w:hanging="360"/>
      </w:pPr>
      <w:rPr>
        <w:rFonts w:ascii="Symbol" w:hAnsi="Symbol" w:cs="Symbol"/>
        <w:b/>
        <w:bCs/>
        <w:i w:val="0"/>
      </w:rPr>
    </w:lvl>
    <w:lvl w:ilvl="7">
      <w:start w:val="1"/>
      <w:numFmt w:val="bullet"/>
      <w:lvlText w:val=""/>
      <w:lvlJc w:val="left"/>
      <w:pPr>
        <w:tabs>
          <w:tab w:val="num" w:pos="3240"/>
        </w:tabs>
        <w:ind w:left="3240" w:hanging="360"/>
      </w:pPr>
      <w:rPr>
        <w:rFonts w:ascii="Symbol" w:hAnsi="Symbol" w:cs="Symbol"/>
        <w:b/>
        <w:bCs/>
        <w:i w:val="0"/>
      </w:rPr>
    </w:lvl>
    <w:lvl w:ilvl="8">
      <w:start w:val="1"/>
      <w:numFmt w:val="bullet"/>
      <w:lvlText w:val=""/>
      <w:lvlJc w:val="left"/>
      <w:pPr>
        <w:tabs>
          <w:tab w:val="num" w:pos="3600"/>
        </w:tabs>
        <w:ind w:left="3600" w:hanging="360"/>
      </w:pPr>
      <w:rPr>
        <w:rFonts w:ascii="Symbol" w:hAnsi="Symbol" w:cs="Symbol"/>
        <w:b/>
        <w:bCs/>
        <w:i w:val="0"/>
      </w:rPr>
    </w:lvl>
  </w:abstractNum>
  <w:abstractNum w:abstractNumId="7" w15:restartNumberingAfterBreak="0">
    <w:nsid w:val="00000008"/>
    <w:multiLevelType w:val="multilevel"/>
    <w:tmpl w:val="00000008"/>
    <w:name w:val="WW8Num8"/>
    <w:lvl w:ilvl="0">
      <w:start w:val="1"/>
      <w:numFmt w:val="bullet"/>
      <w:lvlText w:val=""/>
      <w:lvlJc w:val="left"/>
      <w:pPr>
        <w:tabs>
          <w:tab w:val="num" w:pos="871"/>
        </w:tabs>
        <w:ind w:left="871" w:hanging="360"/>
      </w:pPr>
      <w:rPr>
        <w:rFonts w:ascii="Symbol" w:hAnsi="Symbol" w:cs="Times New Roman"/>
        <w:b/>
        <w:bCs/>
        <w:sz w:val="24"/>
        <w:szCs w:val="24"/>
      </w:rPr>
    </w:lvl>
    <w:lvl w:ilvl="1">
      <w:start w:val="1"/>
      <w:numFmt w:val="bullet"/>
      <w:lvlText w:val="◦"/>
      <w:lvlJc w:val="left"/>
      <w:pPr>
        <w:tabs>
          <w:tab w:val="num" w:pos="1231"/>
        </w:tabs>
        <w:ind w:left="1231" w:hanging="360"/>
      </w:pPr>
      <w:rPr>
        <w:rFonts w:ascii="OpenSymbol" w:hAnsi="OpenSymbol" w:cs="Wingdings"/>
        <w:sz w:val="24"/>
      </w:rPr>
    </w:lvl>
    <w:lvl w:ilvl="2">
      <w:start w:val="1"/>
      <w:numFmt w:val="bullet"/>
      <w:lvlText w:val="▪"/>
      <w:lvlJc w:val="left"/>
      <w:pPr>
        <w:tabs>
          <w:tab w:val="num" w:pos="1591"/>
        </w:tabs>
        <w:ind w:left="1591" w:hanging="360"/>
      </w:pPr>
      <w:rPr>
        <w:rFonts w:ascii="OpenSymbol" w:hAnsi="OpenSymbol" w:cs="Wingdings"/>
        <w:sz w:val="24"/>
      </w:rPr>
    </w:lvl>
    <w:lvl w:ilvl="3">
      <w:start w:val="1"/>
      <w:numFmt w:val="bullet"/>
      <w:lvlText w:val=""/>
      <w:lvlJc w:val="left"/>
      <w:pPr>
        <w:tabs>
          <w:tab w:val="num" w:pos="1951"/>
        </w:tabs>
        <w:ind w:left="1951" w:hanging="360"/>
      </w:pPr>
      <w:rPr>
        <w:rFonts w:ascii="Symbol" w:hAnsi="Symbol" w:cs="Times New Roman"/>
        <w:b/>
        <w:bCs/>
        <w:sz w:val="24"/>
        <w:szCs w:val="24"/>
      </w:rPr>
    </w:lvl>
    <w:lvl w:ilvl="4">
      <w:start w:val="1"/>
      <w:numFmt w:val="bullet"/>
      <w:lvlText w:val="◦"/>
      <w:lvlJc w:val="left"/>
      <w:pPr>
        <w:tabs>
          <w:tab w:val="num" w:pos="2311"/>
        </w:tabs>
        <w:ind w:left="2311" w:hanging="360"/>
      </w:pPr>
      <w:rPr>
        <w:rFonts w:ascii="OpenSymbol" w:hAnsi="OpenSymbol" w:cs="Wingdings"/>
        <w:sz w:val="24"/>
      </w:rPr>
    </w:lvl>
    <w:lvl w:ilvl="5">
      <w:start w:val="1"/>
      <w:numFmt w:val="bullet"/>
      <w:lvlText w:val="▪"/>
      <w:lvlJc w:val="left"/>
      <w:pPr>
        <w:tabs>
          <w:tab w:val="num" w:pos="2671"/>
        </w:tabs>
        <w:ind w:left="2671" w:hanging="360"/>
      </w:pPr>
      <w:rPr>
        <w:rFonts w:ascii="OpenSymbol" w:hAnsi="OpenSymbol" w:cs="Wingdings"/>
        <w:sz w:val="24"/>
      </w:rPr>
    </w:lvl>
    <w:lvl w:ilvl="6">
      <w:start w:val="1"/>
      <w:numFmt w:val="bullet"/>
      <w:lvlText w:val=""/>
      <w:lvlJc w:val="left"/>
      <w:pPr>
        <w:tabs>
          <w:tab w:val="num" w:pos="3031"/>
        </w:tabs>
        <w:ind w:left="3031" w:hanging="360"/>
      </w:pPr>
      <w:rPr>
        <w:rFonts w:ascii="Symbol" w:hAnsi="Symbol" w:cs="Times New Roman"/>
        <w:b/>
        <w:bCs/>
        <w:sz w:val="24"/>
        <w:szCs w:val="24"/>
      </w:rPr>
    </w:lvl>
    <w:lvl w:ilvl="7">
      <w:start w:val="1"/>
      <w:numFmt w:val="bullet"/>
      <w:lvlText w:val="◦"/>
      <w:lvlJc w:val="left"/>
      <w:pPr>
        <w:tabs>
          <w:tab w:val="num" w:pos="3391"/>
        </w:tabs>
        <w:ind w:left="3391" w:hanging="360"/>
      </w:pPr>
      <w:rPr>
        <w:rFonts w:ascii="OpenSymbol" w:hAnsi="OpenSymbol" w:cs="Wingdings"/>
        <w:sz w:val="24"/>
      </w:rPr>
    </w:lvl>
    <w:lvl w:ilvl="8">
      <w:start w:val="1"/>
      <w:numFmt w:val="bullet"/>
      <w:lvlText w:val="▪"/>
      <w:lvlJc w:val="left"/>
      <w:pPr>
        <w:tabs>
          <w:tab w:val="num" w:pos="3751"/>
        </w:tabs>
        <w:ind w:left="3751" w:hanging="360"/>
      </w:pPr>
      <w:rPr>
        <w:rFonts w:ascii="OpenSymbol" w:hAnsi="OpenSymbol" w:cs="Wingdings"/>
        <w:sz w:val="24"/>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Symbol"/>
        <w:b w:val="0"/>
        <w:i w:val="0"/>
      </w:rPr>
    </w:lvl>
    <w:lvl w:ilvl="1">
      <w:start w:val="1"/>
      <w:numFmt w:val="bullet"/>
      <w:lvlText w:val="◦"/>
      <w:lvlJc w:val="left"/>
      <w:pPr>
        <w:tabs>
          <w:tab w:val="num" w:pos="1080"/>
        </w:tabs>
        <w:ind w:left="1080" w:hanging="360"/>
      </w:pPr>
      <w:rPr>
        <w:rFonts w:ascii="OpenSymbol" w:hAnsi="OpenSymbol" w:cs="OpenSymbol"/>
        <w:i w:val="0"/>
      </w:rPr>
    </w:lvl>
    <w:lvl w:ilvl="2">
      <w:start w:val="1"/>
      <w:numFmt w:val="bullet"/>
      <w:lvlText w:val="▪"/>
      <w:lvlJc w:val="left"/>
      <w:pPr>
        <w:tabs>
          <w:tab w:val="num" w:pos="1440"/>
        </w:tabs>
        <w:ind w:left="1440" w:hanging="360"/>
      </w:pPr>
      <w:rPr>
        <w:rFonts w:ascii="OpenSymbol" w:hAnsi="OpenSymbol" w:cs="OpenSymbol"/>
        <w:i w:val="0"/>
      </w:rPr>
    </w:lvl>
    <w:lvl w:ilvl="3">
      <w:start w:val="1"/>
      <w:numFmt w:val="bullet"/>
      <w:lvlText w:val=""/>
      <w:lvlJc w:val="left"/>
      <w:pPr>
        <w:tabs>
          <w:tab w:val="num" w:pos="1800"/>
        </w:tabs>
        <w:ind w:left="1800" w:hanging="360"/>
      </w:pPr>
      <w:rPr>
        <w:rFonts w:ascii="Symbol" w:hAnsi="Symbol" w:cs="Symbol"/>
        <w:b w:val="0"/>
        <w:i w:val="0"/>
      </w:rPr>
    </w:lvl>
    <w:lvl w:ilvl="4">
      <w:start w:val="1"/>
      <w:numFmt w:val="bullet"/>
      <w:lvlText w:val="◦"/>
      <w:lvlJc w:val="left"/>
      <w:pPr>
        <w:tabs>
          <w:tab w:val="num" w:pos="2160"/>
        </w:tabs>
        <w:ind w:left="2160" w:hanging="360"/>
      </w:pPr>
      <w:rPr>
        <w:rFonts w:ascii="OpenSymbol" w:hAnsi="OpenSymbol" w:cs="OpenSymbol"/>
        <w:i w:val="0"/>
      </w:rPr>
    </w:lvl>
    <w:lvl w:ilvl="5">
      <w:start w:val="1"/>
      <w:numFmt w:val="bullet"/>
      <w:lvlText w:val="▪"/>
      <w:lvlJc w:val="left"/>
      <w:pPr>
        <w:tabs>
          <w:tab w:val="num" w:pos="2520"/>
        </w:tabs>
        <w:ind w:left="2520" w:hanging="360"/>
      </w:pPr>
      <w:rPr>
        <w:rFonts w:ascii="OpenSymbol" w:hAnsi="OpenSymbol" w:cs="OpenSymbol"/>
        <w:i w:val="0"/>
      </w:rPr>
    </w:lvl>
    <w:lvl w:ilvl="6">
      <w:start w:val="1"/>
      <w:numFmt w:val="bullet"/>
      <w:lvlText w:val=""/>
      <w:lvlJc w:val="left"/>
      <w:pPr>
        <w:tabs>
          <w:tab w:val="num" w:pos="2880"/>
        </w:tabs>
        <w:ind w:left="2880" w:hanging="360"/>
      </w:pPr>
      <w:rPr>
        <w:rFonts w:ascii="Symbol" w:hAnsi="Symbol" w:cs="Symbol"/>
        <w:b w:val="0"/>
        <w:i w:val="0"/>
      </w:rPr>
    </w:lvl>
    <w:lvl w:ilvl="7">
      <w:start w:val="1"/>
      <w:numFmt w:val="bullet"/>
      <w:lvlText w:val="◦"/>
      <w:lvlJc w:val="left"/>
      <w:pPr>
        <w:tabs>
          <w:tab w:val="num" w:pos="3240"/>
        </w:tabs>
        <w:ind w:left="3240" w:hanging="360"/>
      </w:pPr>
      <w:rPr>
        <w:rFonts w:ascii="OpenSymbol" w:hAnsi="OpenSymbol" w:cs="OpenSymbol"/>
        <w:i w:val="0"/>
      </w:rPr>
    </w:lvl>
    <w:lvl w:ilvl="8">
      <w:start w:val="1"/>
      <w:numFmt w:val="bullet"/>
      <w:lvlText w:val="▪"/>
      <w:lvlJc w:val="left"/>
      <w:pPr>
        <w:tabs>
          <w:tab w:val="num" w:pos="3600"/>
        </w:tabs>
        <w:ind w:left="3600" w:hanging="360"/>
      </w:pPr>
      <w:rPr>
        <w:rFonts w:ascii="OpenSymbol" w:hAnsi="OpenSymbol" w:cs="OpenSymbol"/>
        <w:i w:val="0"/>
      </w:r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0" w:firstLine="0"/>
      </w:pPr>
      <w:rPr>
        <w:rFonts w:ascii="Symbol" w:hAnsi="Symbol" w:cs="Symbol"/>
        <w:b/>
      </w:rPr>
    </w:lvl>
    <w:lvl w:ilvl="1">
      <w:start w:val="1"/>
      <w:numFmt w:val="bullet"/>
      <w:lvlText w:val=""/>
      <w:lvlJc w:val="left"/>
      <w:pPr>
        <w:tabs>
          <w:tab w:val="num" w:pos="1080"/>
        </w:tabs>
        <w:ind w:left="0" w:firstLine="0"/>
      </w:pPr>
      <w:rPr>
        <w:rFonts w:ascii="Symbol" w:hAnsi="Symbol" w:cs="Symbol"/>
        <w:b/>
      </w:rPr>
    </w:lvl>
    <w:lvl w:ilvl="2">
      <w:start w:val="1"/>
      <w:numFmt w:val="bullet"/>
      <w:lvlText w:val=""/>
      <w:lvlJc w:val="left"/>
      <w:pPr>
        <w:tabs>
          <w:tab w:val="num" w:pos="1440"/>
        </w:tabs>
        <w:ind w:left="0" w:firstLine="0"/>
      </w:pPr>
      <w:rPr>
        <w:rFonts w:ascii="Symbol" w:hAnsi="Symbol" w:cs="Symbol"/>
        <w:b/>
      </w:rPr>
    </w:lvl>
    <w:lvl w:ilvl="3">
      <w:start w:val="1"/>
      <w:numFmt w:val="bullet"/>
      <w:lvlText w:val=""/>
      <w:lvlJc w:val="left"/>
      <w:pPr>
        <w:tabs>
          <w:tab w:val="num" w:pos="1800"/>
        </w:tabs>
        <w:ind w:left="0" w:firstLine="0"/>
      </w:pPr>
      <w:rPr>
        <w:rFonts w:ascii="Symbol" w:hAnsi="Symbol" w:cs="Symbol"/>
        <w:b/>
      </w:rPr>
    </w:lvl>
    <w:lvl w:ilvl="4">
      <w:start w:val="1"/>
      <w:numFmt w:val="bullet"/>
      <w:lvlText w:val=""/>
      <w:lvlJc w:val="left"/>
      <w:pPr>
        <w:tabs>
          <w:tab w:val="num" w:pos="2160"/>
        </w:tabs>
        <w:ind w:left="0" w:firstLine="0"/>
      </w:pPr>
      <w:rPr>
        <w:rFonts w:ascii="Symbol" w:hAnsi="Symbol" w:cs="Symbol"/>
        <w:b/>
      </w:rPr>
    </w:lvl>
    <w:lvl w:ilvl="5">
      <w:start w:val="1"/>
      <w:numFmt w:val="bullet"/>
      <w:lvlText w:val=""/>
      <w:lvlJc w:val="left"/>
      <w:pPr>
        <w:tabs>
          <w:tab w:val="num" w:pos="2520"/>
        </w:tabs>
        <w:ind w:left="0" w:firstLine="0"/>
      </w:pPr>
      <w:rPr>
        <w:rFonts w:ascii="Symbol" w:hAnsi="Symbol" w:cs="Symbol"/>
        <w:b/>
      </w:rPr>
    </w:lvl>
    <w:lvl w:ilvl="6">
      <w:start w:val="1"/>
      <w:numFmt w:val="bullet"/>
      <w:lvlText w:val=""/>
      <w:lvlJc w:val="left"/>
      <w:pPr>
        <w:tabs>
          <w:tab w:val="num" w:pos="2880"/>
        </w:tabs>
        <w:ind w:left="0" w:firstLine="0"/>
      </w:pPr>
      <w:rPr>
        <w:rFonts w:ascii="Symbol" w:hAnsi="Symbol" w:cs="Symbol"/>
        <w:b/>
      </w:rPr>
    </w:lvl>
    <w:lvl w:ilvl="7">
      <w:start w:val="1"/>
      <w:numFmt w:val="bullet"/>
      <w:lvlText w:val=""/>
      <w:lvlJc w:val="left"/>
      <w:pPr>
        <w:tabs>
          <w:tab w:val="num" w:pos="3240"/>
        </w:tabs>
        <w:ind w:left="0" w:firstLine="0"/>
      </w:pPr>
      <w:rPr>
        <w:rFonts w:ascii="Symbol" w:hAnsi="Symbol" w:cs="Symbol"/>
        <w:b/>
      </w:rPr>
    </w:lvl>
    <w:lvl w:ilvl="8">
      <w:start w:val="1"/>
      <w:numFmt w:val="bullet"/>
      <w:lvlText w:val=""/>
      <w:lvlJc w:val="left"/>
      <w:pPr>
        <w:tabs>
          <w:tab w:val="num" w:pos="3600"/>
        </w:tabs>
        <w:ind w:left="0" w:firstLine="0"/>
      </w:pPr>
      <w:rPr>
        <w:rFonts w:ascii="Symbol" w:hAnsi="Symbol" w:cs="Symbol"/>
        <w:b/>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Symbol"/>
        <w:b/>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b/>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b/>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1" w15:restartNumberingAfterBreak="0">
    <w:nsid w:val="0000000C"/>
    <w:multiLevelType w:val="multilevel"/>
    <w:tmpl w:val="0000000C"/>
    <w:name w:val="WW8Num12"/>
    <w:lvl w:ilvl="0">
      <w:start w:val="1"/>
      <w:numFmt w:val="bullet"/>
      <w:lvlText w:val=""/>
      <w:lvlJc w:val="left"/>
      <w:pPr>
        <w:tabs>
          <w:tab w:val="num" w:pos="720"/>
        </w:tabs>
        <w:ind w:left="0" w:firstLine="0"/>
      </w:pPr>
      <w:rPr>
        <w:rFonts w:ascii="Symbol" w:hAnsi="Symbol" w:cs="Symbol"/>
        <w:b/>
        <w:i w:val="0"/>
      </w:rPr>
    </w:lvl>
    <w:lvl w:ilvl="1">
      <w:start w:val="1"/>
      <w:numFmt w:val="bullet"/>
      <w:lvlText w:val="◦"/>
      <w:lvlJc w:val="left"/>
      <w:pPr>
        <w:tabs>
          <w:tab w:val="num" w:pos="1080"/>
        </w:tabs>
        <w:ind w:left="0" w:firstLine="0"/>
      </w:pPr>
      <w:rPr>
        <w:rFonts w:ascii="OpenSymbol" w:hAnsi="OpenSymbol" w:cs="OpenSymbol"/>
      </w:rPr>
    </w:lvl>
    <w:lvl w:ilvl="2">
      <w:start w:val="1"/>
      <w:numFmt w:val="bullet"/>
      <w:lvlText w:val="▪"/>
      <w:lvlJc w:val="left"/>
      <w:pPr>
        <w:tabs>
          <w:tab w:val="num" w:pos="1440"/>
        </w:tabs>
        <w:ind w:left="0" w:firstLine="0"/>
      </w:pPr>
      <w:rPr>
        <w:rFonts w:ascii="OpenSymbol" w:hAnsi="OpenSymbol" w:cs="OpenSymbol"/>
      </w:rPr>
    </w:lvl>
    <w:lvl w:ilvl="3">
      <w:start w:val="1"/>
      <w:numFmt w:val="bullet"/>
      <w:lvlText w:val=""/>
      <w:lvlJc w:val="left"/>
      <w:pPr>
        <w:tabs>
          <w:tab w:val="num" w:pos="1800"/>
        </w:tabs>
        <w:ind w:left="0" w:firstLine="0"/>
      </w:pPr>
      <w:rPr>
        <w:rFonts w:ascii="Symbol" w:hAnsi="Symbol" w:cs="Symbol"/>
        <w:b/>
        <w:i w:val="0"/>
      </w:rPr>
    </w:lvl>
    <w:lvl w:ilvl="4">
      <w:start w:val="1"/>
      <w:numFmt w:val="bullet"/>
      <w:lvlText w:val="◦"/>
      <w:lvlJc w:val="left"/>
      <w:pPr>
        <w:tabs>
          <w:tab w:val="num" w:pos="2160"/>
        </w:tabs>
        <w:ind w:left="0" w:firstLine="0"/>
      </w:pPr>
      <w:rPr>
        <w:rFonts w:ascii="OpenSymbol" w:hAnsi="OpenSymbol" w:cs="OpenSymbol"/>
      </w:rPr>
    </w:lvl>
    <w:lvl w:ilvl="5">
      <w:start w:val="1"/>
      <w:numFmt w:val="bullet"/>
      <w:lvlText w:val="▪"/>
      <w:lvlJc w:val="left"/>
      <w:pPr>
        <w:tabs>
          <w:tab w:val="num" w:pos="2520"/>
        </w:tabs>
        <w:ind w:left="0" w:firstLine="0"/>
      </w:pPr>
      <w:rPr>
        <w:rFonts w:ascii="OpenSymbol" w:hAnsi="OpenSymbol" w:cs="OpenSymbol"/>
      </w:rPr>
    </w:lvl>
    <w:lvl w:ilvl="6">
      <w:start w:val="1"/>
      <w:numFmt w:val="bullet"/>
      <w:lvlText w:val=""/>
      <w:lvlJc w:val="left"/>
      <w:pPr>
        <w:tabs>
          <w:tab w:val="num" w:pos="2880"/>
        </w:tabs>
        <w:ind w:left="0" w:firstLine="0"/>
      </w:pPr>
      <w:rPr>
        <w:rFonts w:ascii="Symbol" w:hAnsi="Symbol" w:cs="Symbol"/>
        <w:b/>
        <w:i w:val="0"/>
      </w:rPr>
    </w:lvl>
    <w:lvl w:ilvl="7">
      <w:start w:val="1"/>
      <w:numFmt w:val="bullet"/>
      <w:lvlText w:val="◦"/>
      <w:lvlJc w:val="left"/>
      <w:pPr>
        <w:tabs>
          <w:tab w:val="num" w:pos="3240"/>
        </w:tabs>
        <w:ind w:left="0" w:firstLine="0"/>
      </w:pPr>
      <w:rPr>
        <w:rFonts w:ascii="OpenSymbol" w:hAnsi="OpenSymbol" w:cs="OpenSymbol"/>
      </w:rPr>
    </w:lvl>
    <w:lvl w:ilvl="8">
      <w:start w:val="1"/>
      <w:numFmt w:val="bullet"/>
      <w:lvlText w:val="▪"/>
      <w:lvlJc w:val="left"/>
      <w:pPr>
        <w:tabs>
          <w:tab w:val="num" w:pos="3600"/>
        </w:tabs>
        <w:ind w:left="0" w:firstLine="0"/>
      </w:pPr>
      <w:rPr>
        <w:rFonts w:ascii="OpenSymbol" w:hAnsi="OpenSymbol" w:cs="OpenSymbol"/>
      </w:rPr>
    </w:lvl>
  </w:abstractNum>
  <w:abstractNum w:abstractNumId="1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1A67538"/>
    <w:multiLevelType w:val="hybridMultilevel"/>
    <w:tmpl w:val="1D92B1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5B5843"/>
    <w:multiLevelType w:val="multilevel"/>
    <w:tmpl w:val="66762DA4"/>
    <w:lvl w:ilvl="0">
      <w:start w:val="2"/>
      <w:numFmt w:val="bullet"/>
      <w:lvlText w:val="-"/>
      <w:lvlJc w:val="left"/>
      <w:pPr>
        <w:ind w:left="360" w:hanging="360"/>
      </w:pPr>
      <w:rPr>
        <w:rFonts w:ascii="Bookman Old Style" w:eastAsia="Times New Roman" w:hAnsi="Bookman Old Style"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4522878"/>
    <w:multiLevelType w:val="hybridMultilevel"/>
    <w:tmpl w:val="1D92B17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FC60302"/>
    <w:multiLevelType w:val="multilevel"/>
    <w:tmpl w:val="2C6C99C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2662E06"/>
    <w:multiLevelType w:val="hybridMultilevel"/>
    <w:tmpl w:val="F09C0F0E"/>
    <w:lvl w:ilvl="0" w:tplc="AE5ED63A">
      <w:start w:val="8"/>
      <w:numFmt w:val="bullet"/>
      <w:lvlText w:val="-"/>
      <w:lvlJc w:val="left"/>
      <w:pPr>
        <w:tabs>
          <w:tab w:val="num" w:pos="385"/>
        </w:tabs>
        <w:ind w:left="385" w:hanging="360"/>
      </w:pPr>
      <w:rPr>
        <w:rFonts w:ascii="Arial" w:eastAsia="Times New Roman" w:hAnsi="Arial" w:cs="Arial" w:hint="default"/>
      </w:rPr>
    </w:lvl>
    <w:lvl w:ilvl="1" w:tplc="04100003" w:tentative="1">
      <w:start w:val="1"/>
      <w:numFmt w:val="bullet"/>
      <w:lvlText w:val="o"/>
      <w:lvlJc w:val="left"/>
      <w:pPr>
        <w:tabs>
          <w:tab w:val="num" w:pos="1105"/>
        </w:tabs>
        <w:ind w:left="1105" w:hanging="360"/>
      </w:pPr>
      <w:rPr>
        <w:rFonts w:ascii="Courier New" w:hAnsi="Courier New" w:cs="Courier New" w:hint="default"/>
      </w:rPr>
    </w:lvl>
    <w:lvl w:ilvl="2" w:tplc="04100005" w:tentative="1">
      <w:start w:val="1"/>
      <w:numFmt w:val="bullet"/>
      <w:lvlText w:val=""/>
      <w:lvlJc w:val="left"/>
      <w:pPr>
        <w:tabs>
          <w:tab w:val="num" w:pos="1825"/>
        </w:tabs>
        <w:ind w:left="1825" w:hanging="360"/>
      </w:pPr>
      <w:rPr>
        <w:rFonts w:ascii="Wingdings" w:hAnsi="Wingdings" w:hint="default"/>
      </w:rPr>
    </w:lvl>
    <w:lvl w:ilvl="3" w:tplc="04100001" w:tentative="1">
      <w:start w:val="1"/>
      <w:numFmt w:val="bullet"/>
      <w:lvlText w:val=""/>
      <w:lvlJc w:val="left"/>
      <w:pPr>
        <w:tabs>
          <w:tab w:val="num" w:pos="2545"/>
        </w:tabs>
        <w:ind w:left="2545" w:hanging="360"/>
      </w:pPr>
      <w:rPr>
        <w:rFonts w:ascii="Symbol" w:hAnsi="Symbol" w:hint="default"/>
      </w:rPr>
    </w:lvl>
    <w:lvl w:ilvl="4" w:tplc="04100003" w:tentative="1">
      <w:start w:val="1"/>
      <w:numFmt w:val="bullet"/>
      <w:lvlText w:val="o"/>
      <w:lvlJc w:val="left"/>
      <w:pPr>
        <w:tabs>
          <w:tab w:val="num" w:pos="3265"/>
        </w:tabs>
        <w:ind w:left="3265" w:hanging="360"/>
      </w:pPr>
      <w:rPr>
        <w:rFonts w:ascii="Courier New" w:hAnsi="Courier New" w:cs="Courier New" w:hint="default"/>
      </w:rPr>
    </w:lvl>
    <w:lvl w:ilvl="5" w:tplc="04100005" w:tentative="1">
      <w:start w:val="1"/>
      <w:numFmt w:val="bullet"/>
      <w:lvlText w:val=""/>
      <w:lvlJc w:val="left"/>
      <w:pPr>
        <w:tabs>
          <w:tab w:val="num" w:pos="3985"/>
        </w:tabs>
        <w:ind w:left="3985" w:hanging="360"/>
      </w:pPr>
      <w:rPr>
        <w:rFonts w:ascii="Wingdings" w:hAnsi="Wingdings" w:hint="default"/>
      </w:rPr>
    </w:lvl>
    <w:lvl w:ilvl="6" w:tplc="04100001" w:tentative="1">
      <w:start w:val="1"/>
      <w:numFmt w:val="bullet"/>
      <w:lvlText w:val=""/>
      <w:lvlJc w:val="left"/>
      <w:pPr>
        <w:tabs>
          <w:tab w:val="num" w:pos="4705"/>
        </w:tabs>
        <w:ind w:left="4705" w:hanging="360"/>
      </w:pPr>
      <w:rPr>
        <w:rFonts w:ascii="Symbol" w:hAnsi="Symbol" w:hint="default"/>
      </w:rPr>
    </w:lvl>
    <w:lvl w:ilvl="7" w:tplc="04100003" w:tentative="1">
      <w:start w:val="1"/>
      <w:numFmt w:val="bullet"/>
      <w:lvlText w:val="o"/>
      <w:lvlJc w:val="left"/>
      <w:pPr>
        <w:tabs>
          <w:tab w:val="num" w:pos="5425"/>
        </w:tabs>
        <w:ind w:left="5425" w:hanging="360"/>
      </w:pPr>
      <w:rPr>
        <w:rFonts w:ascii="Courier New" w:hAnsi="Courier New" w:cs="Courier New" w:hint="default"/>
      </w:rPr>
    </w:lvl>
    <w:lvl w:ilvl="8" w:tplc="04100005" w:tentative="1">
      <w:start w:val="1"/>
      <w:numFmt w:val="bullet"/>
      <w:lvlText w:val=""/>
      <w:lvlJc w:val="left"/>
      <w:pPr>
        <w:tabs>
          <w:tab w:val="num" w:pos="6145"/>
        </w:tabs>
        <w:ind w:left="6145" w:hanging="360"/>
      </w:pPr>
      <w:rPr>
        <w:rFonts w:ascii="Wingdings" w:hAnsi="Wingdings" w:hint="default"/>
      </w:rPr>
    </w:lvl>
  </w:abstractNum>
  <w:abstractNum w:abstractNumId="18" w15:restartNumberingAfterBreak="0">
    <w:nsid w:val="36BC1B67"/>
    <w:multiLevelType w:val="hybridMultilevel"/>
    <w:tmpl w:val="C54457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E9639FD"/>
    <w:multiLevelType w:val="hybridMultilevel"/>
    <w:tmpl w:val="6EB826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5C429D"/>
    <w:multiLevelType w:val="multilevel"/>
    <w:tmpl w:val="8A78BB2E"/>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EAD0CAD"/>
    <w:multiLevelType w:val="hybridMultilevel"/>
    <w:tmpl w:val="7D3E3076"/>
    <w:lvl w:ilvl="0" w:tplc="04100011">
      <w:start w:val="1"/>
      <w:numFmt w:val="decimal"/>
      <w:lvlText w:val="%1)"/>
      <w:lvlJc w:val="left"/>
      <w:pPr>
        <w:ind w:left="786" w:hanging="360"/>
      </w:pPr>
      <w:rPr>
        <w:rFonts w:cs="Times New Roman" w:hint="default"/>
      </w:rPr>
    </w:lvl>
    <w:lvl w:ilvl="1" w:tplc="04100019" w:tentative="1">
      <w:start w:val="1"/>
      <w:numFmt w:val="bullet"/>
      <w:lvlText w:val="o"/>
      <w:lvlJc w:val="left"/>
      <w:pPr>
        <w:ind w:left="1440" w:hanging="360"/>
      </w:pPr>
      <w:rPr>
        <w:rFonts w:ascii="Courier New" w:hAnsi="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2"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3" w15:restartNumberingAfterBreak="0">
    <w:nsid w:val="559869B0"/>
    <w:multiLevelType w:val="hybridMultilevel"/>
    <w:tmpl w:val="85A237F8"/>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6E4342F"/>
    <w:multiLevelType w:val="hybridMultilevel"/>
    <w:tmpl w:val="0B2CF486"/>
    <w:lvl w:ilvl="0" w:tplc="580E8DC8">
      <w:start w:val="1"/>
      <w:numFmt w:val="bullet"/>
      <w:lvlText w:val=""/>
      <w:lvlJc w:val="left"/>
      <w:pPr>
        <w:ind w:left="360" w:hanging="360"/>
      </w:pPr>
      <w:rPr>
        <w:rFonts w:ascii="Symbol" w:hAnsi="Symbol" w:hint="default"/>
        <w:sz w:val="3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6" w15:restartNumberingAfterBreak="0">
    <w:nsid w:val="698E477C"/>
    <w:multiLevelType w:val="hybridMultilevel"/>
    <w:tmpl w:val="1D92B17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BE45884"/>
    <w:multiLevelType w:val="hybridMultilevel"/>
    <w:tmpl w:val="6EB82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6D05F90"/>
    <w:multiLevelType w:val="multilevel"/>
    <w:tmpl w:val="66762DA4"/>
    <w:lvl w:ilvl="0">
      <w:start w:val="2"/>
      <w:numFmt w:val="bullet"/>
      <w:lvlText w:val="-"/>
      <w:lvlJc w:val="left"/>
      <w:pPr>
        <w:ind w:left="360" w:hanging="360"/>
      </w:pPr>
      <w:rPr>
        <w:rFonts w:ascii="Bookman Old Style" w:eastAsia="Times New Roman" w:hAnsi="Bookman Old Style"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79947973"/>
    <w:multiLevelType w:val="multilevel"/>
    <w:tmpl w:val="AD40EEEC"/>
    <w:lvl w:ilvl="0">
      <w:start w:val="1"/>
      <w:numFmt w:val="lowerLetter"/>
      <w:lvlText w:val="%1)"/>
      <w:lvlJc w:val="left"/>
      <w:pPr>
        <w:ind w:left="720" w:hanging="360"/>
      </w:pPr>
      <w:rPr>
        <w:b/>
        <w:bCs/>
        <w:i w:val="0"/>
        <w:iCs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9E63C79"/>
    <w:multiLevelType w:val="hybridMultilevel"/>
    <w:tmpl w:val="6B08692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337149504">
    <w:abstractNumId w:val="0"/>
  </w:num>
  <w:num w:numId="2" w16cid:durableId="632911332">
    <w:abstractNumId w:val="1"/>
  </w:num>
  <w:num w:numId="3" w16cid:durableId="201019063">
    <w:abstractNumId w:val="2"/>
  </w:num>
  <w:num w:numId="4" w16cid:durableId="113059650">
    <w:abstractNumId w:val="3"/>
  </w:num>
  <w:num w:numId="5" w16cid:durableId="1151554606">
    <w:abstractNumId w:val="4"/>
  </w:num>
  <w:num w:numId="6" w16cid:durableId="662776989">
    <w:abstractNumId w:val="5"/>
  </w:num>
  <w:num w:numId="7" w16cid:durableId="880824040">
    <w:abstractNumId w:val="6"/>
  </w:num>
  <w:num w:numId="8" w16cid:durableId="1361904445">
    <w:abstractNumId w:val="7"/>
  </w:num>
  <w:num w:numId="9" w16cid:durableId="1514568821">
    <w:abstractNumId w:val="8"/>
  </w:num>
  <w:num w:numId="10" w16cid:durableId="1572736169">
    <w:abstractNumId w:val="9"/>
  </w:num>
  <w:num w:numId="11" w16cid:durableId="1605189124">
    <w:abstractNumId w:val="10"/>
  </w:num>
  <w:num w:numId="12" w16cid:durableId="1562906575">
    <w:abstractNumId w:val="11"/>
  </w:num>
  <w:num w:numId="13" w16cid:durableId="579484222">
    <w:abstractNumId w:val="12"/>
  </w:num>
  <w:num w:numId="14" w16cid:durableId="440878097">
    <w:abstractNumId w:val="17"/>
  </w:num>
  <w:num w:numId="15" w16cid:durableId="1936285069">
    <w:abstractNumId w:val="23"/>
  </w:num>
  <w:num w:numId="16" w16cid:durableId="1054037744">
    <w:abstractNumId w:val="21"/>
  </w:num>
  <w:num w:numId="17" w16cid:durableId="150175541">
    <w:abstractNumId w:val="27"/>
  </w:num>
  <w:num w:numId="18" w16cid:durableId="1796485045">
    <w:abstractNumId w:val="15"/>
  </w:num>
  <w:num w:numId="19" w16cid:durableId="1617904730">
    <w:abstractNumId w:val="26"/>
  </w:num>
  <w:num w:numId="20" w16cid:durableId="658119924">
    <w:abstractNumId w:val="13"/>
  </w:num>
  <w:num w:numId="21" w16cid:durableId="608899080">
    <w:abstractNumId w:val="20"/>
  </w:num>
  <w:num w:numId="22" w16cid:durableId="8070821">
    <w:abstractNumId w:val="28"/>
  </w:num>
  <w:num w:numId="23" w16cid:durableId="2123261725">
    <w:abstractNumId w:val="30"/>
  </w:num>
  <w:num w:numId="24" w16cid:durableId="988365973">
    <w:abstractNumId w:val="24"/>
  </w:num>
  <w:num w:numId="25" w16cid:durableId="1649672410">
    <w:abstractNumId w:val="19"/>
  </w:num>
  <w:num w:numId="26" w16cid:durableId="1201015596">
    <w:abstractNumId w:val="14"/>
  </w:num>
  <w:num w:numId="27" w16cid:durableId="52773332">
    <w:abstractNumId w:val="16"/>
  </w:num>
  <w:num w:numId="28" w16cid:durableId="838735467">
    <w:abstractNumId w:val="29"/>
  </w:num>
  <w:num w:numId="29" w16cid:durableId="1058431477">
    <w:abstractNumId w:val="18"/>
  </w:num>
  <w:num w:numId="30" w16cid:durableId="805709151">
    <w:abstractNumId w:val="22"/>
  </w:num>
  <w:num w:numId="31" w16cid:durableId="127999146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166"/>
    <w:rsid w:val="00007B88"/>
    <w:rsid w:val="00014AE4"/>
    <w:rsid w:val="000246B1"/>
    <w:rsid w:val="00062A7D"/>
    <w:rsid w:val="00062E31"/>
    <w:rsid w:val="0006541E"/>
    <w:rsid w:val="000732C8"/>
    <w:rsid w:val="00083B39"/>
    <w:rsid w:val="00087E17"/>
    <w:rsid w:val="000A4329"/>
    <w:rsid w:val="000C238D"/>
    <w:rsid w:val="000E2BE4"/>
    <w:rsid w:val="000F6A7D"/>
    <w:rsid w:val="000F7AED"/>
    <w:rsid w:val="00107B6C"/>
    <w:rsid w:val="00111FDE"/>
    <w:rsid w:val="0013210C"/>
    <w:rsid w:val="001419D2"/>
    <w:rsid w:val="00142B9D"/>
    <w:rsid w:val="00144121"/>
    <w:rsid w:val="00150B30"/>
    <w:rsid w:val="0015141F"/>
    <w:rsid w:val="001731F4"/>
    <w:rsid w:val="00180CB7"/>
    <w:rsid w:val="001A5F2F"/>
    <w:rsid w:val="001C5029"/>
    <w:rsid w:val="001C77A3"/>
    <w:rsid w:val="001E682C"/>
    <w:rsid w:val="001E77D3"/>
    <w:rsid w:val="001F5819"/>
    <w:rsid w:val="0020046B"/>
    <w:rsid w:val="00205361"/>
    <w:rsid w:val="00212442"/>
    <w:rsid w:val="002162A5"/>
    <w:rsid w:val="002218C1"/>
    <w:rsid w:val="00224682"/>
    <w:rsid w:val="002268DD"/>
    <w:rsid w:val="00226C22"/>
    <w:rsid w:val="00232656"/>
    <w:rsid w:val="002375AE"/>
    <w:rsid w:val="00273366"/>
    <w:rsid w:val="00282969"/>
    <w:rsid w:val="002A3513"/>
    <w:rsid w:val="002B4833"/>
    <w:rsid w:val="002C3B37"/>
    <w:rsid w:val="002C5924"/>
    <w:rsid w:val="002F309A"/>
    <w:rsid w:val="002F59F1"/>
    <w:rsid w:val="00330DCA"/>
    <w:rsid w:val="00336D32"/>
    <w:rsid w:val="00337C0B"/>
    <w:rsid w:val="00350CD9"/>
    <w:rsid w:val="00360469"/>
    <w:rsid w:val="0037177D"/>
    <w:rsid w:val="003754EE"/>
    <w:rsid w:val="003A2E4B"/>
    <w:rsid w:val="003B7A2C"/>
    <w:rsid w:val="003C7693"/>
    <w:rsid w:val="003F4346"/>
    <w:rsid w:val="00442FCB"/>
    <w:rsid w:val="00443CEC"/>
    <w:rsid w:val="004563CC"/>
    <w:rsid w:val="00460E39"/>
    <w:rsid w:val="00464944"/>
    <w:rsid w:val="00470C2E"/>
    <w:rsid w:val="0048491A"/>
    <w:rsid w:val="004A3DAD"/>
    <w:rsid w:val="004C2D16"/>
    <w:rsid w:val="004D7762"/>
    <w:rsid w:val="004F1C95"/>
    <w:rsid w:val="004F224E"/>
    <w:rsid w:val="004F4505"/>
    <w:rsid w:val="004F516E"/>
    <w:rsid w:val="0050372F"/>
    <w:rsid w:val="00503CE4"/>
    <w:rsid w:val="0051540D"/>
    <w:rsid w:val="0052081C"/>
    <w:rsid w:val="00522355"/>
    <w:rsid w:val="005459BB"/>
    <w:rsid w:val="00553C6D"/>
    <w:rsid w:val="005629B7"/>
    <w:rsid w:val="00572A8F"/>
    <w:rsid w:val="005852B3"/>
    <w:rsid w:val="005929F8"/>
    <w:rsid w:val="00595C81"/>
    <w:rsid w:val="00596C7A"/>
    <w:rsid w:val="005A4BEF"/>
    <w:rsid w:val="005A6C24"/>
    <w:rsid w:val="005B2606"/>
    <w:rsid w:val="005C1C6A"/>
    <w:rsid w:val="005C38E3"/>
    <w:rsid w:val="005D3DEC"/>
    <w:rsid w:val="005D7383"/>
    <w:rsid w:val="005E16FF"/>
    <w:rsid w:val="005E1B86"/>
    <w:rsid w:val="005E230E"/>
    <w:rsid w:val="005F198B"/>
    <w:rsid w:val="005F1AE4"/>
    <w:rsid w:val="00600EBD"/>
    <w:rsid w:val="00602673"/>
    <w:rsid w:val="00622493"/>
    <w:rsid w:val="006403F7"/>
    <w:rsid w:val="00644EAE"/>
    <w:rsid w:val="0064547C"/>
    <w:rsid w:val="00651C1B"/>
    <w:rsid w:val="00695317"/>
    <w:rsid w:val="00695A15"/>
    <w:rsid w:val="006A4987"/>
    <w:rsid w:val="006A67CB"/>
    <w:rsid w:val="006D34F9"/>
    <w:rsid w:val="006D5634"/>
    <w:rsid w:val="0070004A"/>
    <w:rsid w:val="0070072B"/>
    <w:rsid w:val="00702A45"/>
    <w:rsid w:val="00702D49"/>
    <w:rsid w:val="00704897"/>
    <w:rsid w:val="00704F1B"/>
    <w:rsid w:val="007171B4"/>
    <w:rsid w:val="00724F77"/>
    <w:rsid w:val="00727192"/>
    <w:rsid w:val="00733E42"/>
    <w:rsid w:val="00734351"/>
    <w:rsid w:val="00740993"/>
    <w:rsid w:val="00750588"/>
    <w:rsid w:val="007825B5"/>
    <w:rsid w:val="00784F89"/>
    <w:rsid w:val="0079415D"/>
    <w:rsid w:val="00797594"/>
    <w:rsid w:val="007A2DDE"/>
    <w:rsid w:val="007B712A"/>
    <w:rsid w:val="007D10AB"/>
    <w:rsid w:val="007E1057"/>
    <w:rsid w:val="007E489D"/>
    <w:rsid w:val="008072C9"/>
    <w:rsid w:val="00811DD1"/>
    <w:rsid w:val="00813359"/>
    <w:rsid w:val="00825D6C"/>
    <w:rsid w:val="00826A2B"/>
    <w:rsid w:val="00844B9D"/>
    <w:rsid w:val="008503B6"/>
    <w:rsid w:val="00853BF2"/>
    <w:rsid w:val="00854819"/>
    <w:rsid w:val="00855D7F"/>
    <w:rsid w:val="0086095B"/>
    <w:rsid w:val="00871588"/>
    <w:rsid w:val="008862D4"/>
    <w:rsid w:val="008873FE"/>
    <w:rsid w:val="008939EE"/>
    <w:rsid w:val="00894331"/>
    <w:rsid w:val="008B41DB"/>
    <w:rsid w:val="008B603D"/>
    <w:rsid w:val="008C521C"/>
    <w:rsid w:val="008C56F4"/>
    <w:rsid w:val="008C64E8"/>
    <w:rsid w:val="008D3568"/>
    <w:rsid w:val="008D4BD8"/>
    <w:rsid w:val="008E7567"/>
    <w:rsid w:val="00914D81"/>
    <w:rsid w:val="00917221"/>
    <w:rsid w:val="009266CC"/>
    <w:rsid w:val="009371D7"/>
    <w:rsid w:val="0094112F"/>
    <w:rsid w:val="00946143"/>
    <w:rsid w:val="00955911"/>
    <w:rsid w:val="00966981"/>
    <w:rsid w:val="00975537"/>
    <w:rsid w:val="00976E0E"/>
    <w:rsid w:val="00984254"/>
    <w:rsid w:val="009849C5"/>
    <w:rsid w:val="00991862"/>
    <w:rsid w:val="009A20AB"/>
    <w:rsid w:val="009A5AF3"/>
    <w:rsid w:val="009B2096"/>
    <w:rsid w:val="009B7C00"/>
    <w:rsid w:val="009C1268"/>
    <w:rsid w:val="009C3635"/>
    <w:rsid w:val="009C3BAC"/>
    <w:rsid w:val="009D2C83"/>
    <w:rsid w:val="009D472A"/>
    <w:rsid w:val="009D7627"/>
    <w:rsid w:val="009E021E"/>
    <w:rsid w:val="009F6B82"/>
    <w:rsid w:val="00A059AB"/>
    <w:rsid w:val="00A05D02"/>
    <w:rsid w:val="00A07C57"/>
    <w:rsid w:val="00A218B0"/>
    <w:rsid w:val="00A25141"/>
    <w:rsid w:val="00A276C6"/>
    <w:rsid w:val="00A27C42"/>
    <w:rsid w:val="00A347C8"/>
    <w:rsid w:val="00A41D33"/>
    <w:rsid w:val="00A50370"/>
    <w:rsid w:val="00A5496E"/>
    <w:rsid w:val="00A64A1B"/>
    <w:rsid w:val="00A67674"/>
    <w:rsid w:val="00A859FD"/>
    <w:rsid w:val="00A96DDD"/>
    <w:rsid w:val="00AA5716"/>
    <w:rsid w:val="00AA6B7C"/>
    <w:rsid w:val="00AB1831"/>
    <w:rsid w:val="00AB422A"/>
    <w:rsid w:val="00AB5E0C"/>
    <w:rsid w:val="00AC00FD"/>
    <w:rsid w:val="00AC0D8E"/>
    <w:rsid w:val="00AC3AFA"/>
    <w:rsid w:val="00AC48F3"/>
    <w:rsid w:val="00AD6F74"/>
    <w:rsid w:val="00AE19F7"/>
    <w:rsid w:val="00AE71D1"/>
    <w:rsid w:val="00AE73D0"/>
    <w:rsid w:val="00AF4ADF"/>
    <w:rsid w:val="00B11967"/>
    <w:rsid w:val="00B23809"/>
    <w:rsid w:val="00B31B12"/>
    <w:rsid w:val="00B36D64"/>
    <w:rsid w:val="00B46CF5"/>
    <w:rsid w:val="00B47729"/>
    <w:rsid w:val="00B5217C"/>
    <w:rsid w:val="00B67CFD"/>
    <w:rsid w:val="00B86C00"/>
    <w:rsid w:val="00BA17FD"/>
    <w:rsid w:val="00BA4987"/>
    <w:rsid w:val="00BB15D3"/>
    <w:rsid w:val="00BB57C9"/>
    <w:rsid w:val="00BB7D2B"/>
    <w:rsid w:val="00BC0CAF"/>
    <w:rsid w:val="00BC0F43"/>
    <w:rsid w:val="00BC5F89"/>
    <w:rsid w:val="00BD0779"/>
    <w:rsid w:val="00BD1F7C"/>
    <w:rsid w:val="00BE231E"/>
    <w:rsid w:val="00BE27C7"/>
    <w:rsid w:val="00BE7728"/>
    <w:rsid w:val="00BF1FA8"/>
    <w:rsid w:val="00C03DC5"/>
    <w:rsid w:val="00C10ED2"/>
    <w:rsid w:val="00C355D3"/>
    <w:rsid w:val="00C36B3F"/>
    <w:rsid w:val="00C62A3B"/>
    <w:rsid w:val="00C63049"/>
    <w:rsid w:val="00C635D5"/>
    <w:rsid w:val="00C827AE"/>
    <w:rsid w:val="00C85DC4"/>
    <w:rsid w:val="00C871C8"/>
    <w:rsid w:val="00CA1A7B"/>
    <w:rsid w:val="00CB0299"/>
    <w:rsid w:val="00CC3B67"/>
    <w:rsid w:val="00CC4289"/>
    <w:rsid w:val="00CC71CD"/>
    <w:rsid w:val="00CF5F1E"/>
    <w:rsid w:val="00D04559"/>
    <w:rsid w:val="00D05ABF"/>
    <w:rsid w:val="00D17DE4"/>
    <w:rsid w:val="00D266C8"/>
    <w:rsid w:val="00D30CE7"/>
    <w:rsid w:val="00D354A6"/>
    <w:rsid w:val="00D52A14"/>
    <w:rsid w:val="00D57449"/>
    <w:rsid w:val="00D70FA0"/>
    <w:rsid w:val="00D84523"/>
    <w:rsid w:val="00D85566"/>
    <w:rsid w:val="00D9007D"/>
    <w:rsid w:val="00D97DC1"/>
    <w:rsid w:val="00DB44F7"/>
    <w:rsid w:val="00DB464D"/>
    <w:rsid w:val="00DC2922"/>
    <w:rsid w:val="00DE68F6"/>
    <w:rsid w:val="00DE737D"/>
    <w:rsid w:val="00DF2D3D"/>
    <w:rsid w:val="00E015C0"/>
    <w:rsid w:val="00E07A10"/>
    <w:rsid w:val="00E13460"/>
    <w:rsid w:val="00E2142F"/>
    <w:rsid w:val="00E40023"/>
    <w:rsid w:val="00E404CA"/>
    <w:rsid w:val="00E4299F"/>
    <w:rsid w:val="00E43288"/>
    <w:rsid w:val="00E465C4"/>
    <w:rsid w:val="00E628CE"/>
    <w:rsid w:val="00E724C1"/>
    <w:rsid w:val="00E869B8"/>
    <w:rsid w:val="00E91B2A"/>
    <w:rsid w:val="00E97E99"/>
    <w:rsid w:val="00EB3620"/>
    <w:rsid w:val="00EC18CF"/>
    <w:rsid w:val="00EC1B35"/>
    <w:rsid w:val="00ED3D6D"/>
    <w:rsid w:val="00ED7E64"/>
    <w:rsid w:val="00EF39A7"/>
    <w:rsid w:val="00F0045E"/>
    <w:rsid w:val="00F00FC8"/>
    <w:rsid w:val="00F02FB9"/>
    <w:rsid w:val="00F05638"/>
    <w:rsid w:val="00F068B7"/>
    <w:rsid w:val="00F112D2"/>
    <w:rsid w:val="00F13EEC"/>
    <w:rsid w:val="00F15826"/>
    <w:rsid w:val="00F305E4"/>
    <w:rsid w:val="00F3194A"/>
    <w:rsid w:val="00F50F6F"/>
    <w:rsid w:val="00F56DEF"/>
    <w:rsid w:val="00F62322"/>
    <w:rsid w:val="00F62EB0"/>
    <w:rsid w:val="00F704CC"/>
    <w:rsid w:val="00F752E7"/>
    <w:rsid w:val="00F96F23"/>
    <w:rsid w:val="00FB79D8"/>
    <w:rsid w:val="00FD05F8"/>
    <w:rsid w:val="00FD1166"/>
    <w:rsid w:val="00FF520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C89AB67"/>
  <w15:chartTrackingRefBased/>
  <w15:docId w15:val="{970C5840-85BB-499D-960D-BA64B1D8B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871588"/>
    <w:pPr>
      <w:suppressAutoHyphens/>
    </w:pPr>
    <w:rPr>
      <w:sz w:val="24"/>
      <w:szCs w:val="24"/>
    </w:rPr>
  </w:style>
  <w:style w:type="paragraph" w:styleId="Titolo1">
    <w:name w:val="heading 1"/>
    <w:basedOn w:val="Normale"/>
    <w:next w:val="Normale"/>
    <w:qFormat/>
    <w:pPr>
      <w:keepNext/>
      <w:numPr>
        <w:numId w:val="2"/>
      </w:numPr>
      <w:ind w:left="432" w:hanging="432"/>
      <w:jc w:val="center"/>
      <w:outlineLvl w:val="0"/>
    </w:pPr>
    <w:rPr>
      <w:b/>
      <w:bCs/>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hAnsi="Wingdings" w:cs="Wingdings"/>
      <w:i w:val="0"/>
    </w:rPr>
  </w:style>
  <w:style w:type="character" w:customStyle="1" w:styleId="WW8Num4z0">
    <w:name w:val="WW8Num4z0"/>
    <w:rPr>
      <w:rFonts w:cs="Times New Roman"/>
    </w:rPr>
  </w:style>
  <w:style w:type="character" w:customStyle="1" w:styleId="WW8Num5z0">
    <w:name w:val="WW8Num5z0"/>
    <w:rPr>
      <w:rFonts w:ascii="Symbol" w:hAnsi="Symbol" w:cs="Symbol"/>
      <w:b/>
      <w:sz w:val="24"/>
      <w:szCs w:val="24"/>
    </w:rPr>
  </w:style>
  <w:style w:type="character" w:customStyle="1" w:styleId="WW8Num5z1">
    <w:name w:val="WW8Num5z1"/>
    <w:rPr>
      <w:rFonts w:ascii="OpenSymbol" w:hAnsi="OpenSymbol" w:cs="Symbol"/>
      <w:sz w:val="24"/>
    </w:rPr>
  </w:style>
  <w:style w:type="character" w:customStyle="1" w:styleId="WW8Num6z0">
    <w:name w:val="WW8Num6z0"/>
    <w:rPr>
      <w:rFonts w:ascii="Symbol" w:hAnsi="Symbol" w:cs="Symbol"/>
      <w:b/>
    </w:rPr>
  </w:style>
  <w:style w:type="character" w:customStyle="1" w:styleId="WW8Num6z1">
    <w:name w:val="WW8Num6z1"/>
    <w:rPr>
      <w:rFonts w:ascii="OpenSymbol" w:hAnsi="OpenSymbol" w:cs="Symbol"/>
      <w:sz w:val="24"/>
    </w:rPr>
  </w:style>
  <w:style w:type="character" w:customStyle="1" w:styleId="WW8Num7z0">
    <w:name w:val="WW8Num7z0"/>
    <w:rPr>
      <w:rFonts w:ascii="Symbol" w:hAnsi="Symbol" w:cs="Symbol"/>
      <w:b/>
      <w:bCs/>
      <w:i w:val="0"/>
    </w:rPr>
  </w:style>
  <w:style w:type="character" w:customStyle="1" w:styleId="WW8Num8z0">
    <w:name w:val="WW8Num8z0"/>
    <w:rPr>
      <w:rFonts w:ascii="Symbol" w:hAnsi="Symbol" w:cs="Times New Roman"/>
      <w:b/>
      <w:bCs/>
      <w:sz w:val="24"/>
      <w:szCs w:val="24"/>
    </w:rPr>
  </w:style>
  <w:style w:type="character" w:customStyle="1" w:styleId="WW8Num8z1">
    <w:name w:val="WW8Num8z1"/>
    <w:rPr>
      <w:rFonts w:ascii="OpenSymbol" w:hAnsi="OpenSymbol" w:cs="Wingdings"/>
      <w:sz w:val="24"/>
    </w:rPr>
  </w:style>
  <w:style w:type="character" w:customStyle="1" w:styleId="WW8Num9z0">
    <w:name w:val="WW8Num9z0"/>
    <w:rPr>
      <w:rFonts w:ascii="Symbol" w:hAnsi="Symbol" w:cs="Symbol"/>
      <w:b w:val="0"/>
      <w:i w:val="0"/>
    </w:rPr>
  </w:style>
  <w:style w:type="character" w:customStyle="1" w:styleId="WW8Num9z1">
    <w:name w:val="WW8Num9z1"/>
    <w:rPr>
      <w:rFonts w:ascii="OpenSymbol" w:hAnsi="OpenSymbol" w:cs="OpenSymbol"/>
      <w:i w:val="0"/>
    </w:rPr>
  </w:style>
  <w:style w:type="character" w:customStyle="1" w:styleId="WW8Num10z0">
    <w:name w:val="WW8Num10z0"/>
    <w:rPr>
      <w:rFonts w:ascii="Symbol" w:hAnsi="Symbol" w:cs="Symbol"/>
      <w:b/>
    </w:rPr>
  </w:style>
  <w:style w:type="character" w:customStyle="1" w:styleId="WW8Num11z0">
    <w:name w:val="WW8Num11z0"/>
    <w:rPr>
      <w:rFonts w:ascii="Symbol" w:hAnsi="Symbol" w:cs="Symbol"/>
      <w:b/>
    </w:rPr>
  </w:style>
  <w:style w:type="character" w:customStyle="1" w:styleId="WW8Num11z1">
    <w:name w:val="WW8Num11z1"/>
    <w:rPr>
      <w:rFonts w:ascii="OpenSymbol" w:hAnsi="OpenSymbol" w:cs="Courier New"/>
    </w:rPr>
  </w:style>
  <w:style w:type="character" w:customStyle="1" w:styleId="WW8Num12z0">
    <w:name w:val="WW8Num12z0"/>
    <w:rPr>
      <w:rFonts w:ascii="Symbol" w:hAnsi="Symbol" w:cs="Symbol"/>
      <w:b/>
      <w:i w:val="0"/>
    </w:rPr>
  </w:style>
  <w:style w:type="character" w:customStyle="1" w:styleId="WW8Num12z1">
    <w:name w:val="WW8Num12z1"/>
    <w:rPr>
      <w:rFonts w:ascii="OpenSymbol" w:hAnsi="OpenSymbol" w:cs="OpenSymbol"/>
    </w:rPr>
  </w:style>
  <w:style w:type="character" w:customStyle="1" w:styleId="WW8Num13z0">
    <w:name w:val="WW8Num13z0"/>
    <w:rPr>
      <w:rFonts w:ascii="Wingdings" w:hAnsi="Wingdings" w:cs="OpenSymbol"/>
    </w:rPr>
  </w:style>
  <w:style w:type="character" w:customStyle="1" w:styleId="WW8Num13z1">
    <w:name w:val="WW8Num13z1"/>
    <w:rPr>
      <w:rFonts w:ascii="OpenSymbol" w:hAnsi="OpenSymbol" w:cs="OpenSymbol"/>
    </w:rPr>
  </w:style>
  <w:style w:type="character" w:customStyle="1" w:styleId="WW8Num13z3">
    <w:name w:val="WW8Num13z3"/>
    <w:rPr>
      <w:rFonts w:ascii="Symbol" w:hAnsi="Symbol" w:cs="OpenSymbol"/>
    </w:rPr>
  </w:style>
  <w:style w:type="character" w:customStyle="1" w:styleId="WW8Num14z0">
    <w:name w:val="WW8Num14z0"/>
    <w:rPr>
      <w:rFonts w:ascii="Symbol" w:hAnsi="Symbol" w:cs="Symbol"/>
      <w:b/>
    </w:rPr>
  </w:style>
  <w:style w:type="character" w:customStyle="1" w:styleId="WW8Num14z1">
    <w:name w:val="WW8Num14z1"/>
    <w:rPr>
      <w:rFonts w:ascii="OpenSymbol" w:hAnsi="OpenSymbol" w:cs="Symbol"/>
    </w:rPr>
  </w:style>
  <w:style w:type="character" w:customStyle="1" w:styleId="WW8Num10z1">
    <w:name w:val="WW8Num10z1"/>
    <w:rPr>
      <w:rFonts w:ascii="OpenSymbol" w:hAnsi="OpenSymbol" w:cs="OpenSymbol"/>
    </w:rPr>
  </w:style>
  <w:style w:type="character" w:customStyle="1" w:styleId="WW8Num15z0">
    <w:name w:val="WW8Num15z0"/>
    <w:rPr>
      <w:rFonts w:ascii="Symbol" w:hAnsi="Symbol" w:cs="OpenSymbol"/>
    </w:rPr>
  </w:style>
  <w:style w:type="character" w:customStyle="1" w:styleId="WW8Num16z0">
    <w:name w:val="WW8Num16z0"/>
    <w:rPr>
      <w:rFonts w:ascii="Wingdings" w:hAnsi="Wingdings" w:cs="OpenSymbol"/>
    </w:rPr>
  </w:style>
  <w:style w:type="character" w:customStyle="1" w:styleId="WW8Num16z1">
    <w:name w:val="WW8Num16z1"/>
    <w:rPr>
      <w:rFonts w:ascii="OpenSymbol" w:hAnsi="OpenSymbol" w:cs="OpenSymbol"/>
    </w:rPr>
  </w:style>
  <w:style w:type="character" w:customStyle="1" w:styleId="WW8Num16z3">
    <w:name w:val="WW8Num16z3"/>
    <w:rPr>
      <w:rFonts w:ascii="Symbol" w:hAnsi="Symbol" w:cs="OpenSymbol"/>
    </w:rPr>
  </w:style>
  <w:style w:type="character" w:customStyle="1" w:styleId="WW8Num4z1">
    <w:name w:val="WW8Num4z1"/>
    <w:rPr>
      <w:rFonts w:ascii="OpenSymbol" w:hAnsi="OpenSymbol" w:cs="Symbol"/>
      <w:sz w:val="24"/>
    </w:rPr>
  </w:style>
  <w:style w:type="character" w:customStyle="1" w:styleId="WW8Num7z1">
    <w:name w:val="WW8Num7z1"/>
    <w:rPr>
      <w:rFonts w:ascii="OpenSymbol" w:hAnsi="OpenSymbol" w:cs="Wingdings"/>
      <w:sz w:val="24"/>
    </w:rPr>
  </w:style>
  <w:style w:type="character" w:customStyle="1" w:styleId="WW8Num4z3">
    <w:name w:val="WW8Num4z3"/>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Absatz-Standardschriftart111111111111111111111111111111111111111111111111111111111111">
    <w:name w:val="WW-Absatz-Standardschriftart111111111111111111111111111111111111111111111111111111111111"/>
  </w:style>
  <w:style w:type="character" w:customStyle="1" w:styleId="WW-Absatz-Standardschriftart1111111111111111111111111111111111111111111111111111111111111">
    <w:name w:val="WW-Absatz-Standardschriftart1111111111111111111111111111111111111111111111111111111111111"/>
  </w:style>
  <w:style w:type="character" w:customStyle="1" w:styleId="WW-Absatz-Standardschriftart11111111111111111111111111111111111111111111111111111111111111">
    <w:name w:val="WW-Absatz-Standardschriftart11111111111111111111111111111111111111111111111111111111111111"/>
  </w:style>
  <w:style w:type="character" w:customStyle="1" w:styleId="WW-Absatz-Standardschriftart111111111111111111111111111111111111111111111111111111111111111">
    <w:name w:val="WW-Absatz-Standardschriftart111111111111111111111111111111111111111111111111111111111111111"/>
  </w:style>
  <w:style w:type="character" w:customStyle="1" w:styleId="WW-Absatz-Standardschriftart1111111111111111111111111111111111111111111111111111111111111111">
    <w:name w:val="WW-Absatz-Standardschriftart1111111111111111111111111111111111111111111111111111111111111111"/>
  </w:style>
  <w:style w:type="character" w:customStyle="1" w:styleId="WW-Absatz-Standardschriftart11111111111111111111111111111111111111111111111111111111111111111">
    <w:name w:val="WW-Absatz-Standardschriftart11111111111111111111111111111111111111111111111111111111111111111"/>
  </w:style>
  <w:style w:type="character" w:customStyle="1" w:styleId="WW8Num5z3">
    <w:name w:val="WW8Num5z3"/>
    <w:rPr>
      <w:rFonts w:ascii="Symbol" w:hAnsi="Symbol" w:cs="Symbol"/>
    </w:rPr>
  </w:style>
  <w:style w:type="character" w:customStyle="1" w:styleId="WW-Absatz-Standardschriftart111111111111111111111111111111111111111111111111111111111111111111">
    <w:name w:val="WW-Absatz-Standardschriftart111111111111111111111111111111111111111111111111111111111111111111"/>
  </w:style>
  <w:style w:type="character" w:customStyle="1" w:styleId="WW-Absatz-Standardschriftart1111111111111111111111111111111111111111111111111111111111111111111">
    <w:name w:val="WW-Absatz-Standardschriftart1111111111111111111111111111111111111111111111111111111111111111111"/>
  </w:style>
  <w:style w:type="character" w:customStyle="1" w:styleId="WW-Absatz-Standardschriftart11111111111111111111111111111111111111111111111111111111111111111111">
    <w:name w:val="WW-Absatz-Standardschriftart11111111111111111111111111111111111111111111111111111111111111111111"/>
  </w:style>
  <w:style w:type="character" w:customStyle="1" w:styleId="WW-Absatz-Standardschriftart111111111111111111111111111111111111111111111111111111111111111111111">
    <w:name w:val="WW-Absatz-Standardschriftart111111111111111111111111111111111111111111111111111111111111111111111"/>
  </w:style>
  <w:style w:type="character" w:customStyle="1" w:styleId="WW-Absatz-Standardschriftart1111111111111111111111111111111111111111111111111111111111111111111111">
    <w:name w:val="WW-Absatz-Standardschriftart1111111111111111111111111111111111111111111111111111111111111111111111"/>
  </w:style>
  <w:style w:type="character" w:customStyle="1" w:styleId="WW-Absatz-Standardschriftart11111111111111111111111111111111111111111111111111111111111111111111111">
    <w:name w:val="WW-Absatz-Standardschriftart11111111111111111111111111111111111111111111111111111111111111111111111"/>
  </w:style>
  <w:style w:type="character" w:customStyle="1" w:styleId="WW-Absatz-Standardschriftart111111111111111111111111111111111111111111111111111111111111111111111111">
    <w:name w:val="WW-Absatz-Standardschriftart111111111111111111111111111111111111111111111111111111111111111111111111"/>
  </w:style>
  <w:style w:type="character" w:customStyle="1" w:styleId="WW-Absatz-Standardschriftart1111111111111111111111111111111111111111111111111111111111111111111111111">
    <w:name w:val="WW-Absatz-Standardschriftart1111111111111111111111111111111111111111111111111111111111111111111111111"/>
  </w:style>
  <w:style w:type="character" w:customStyle="1" w:styleId="WW-Absatz-Standardschriftart11111111111111111111111111111111111111111111111111111111111111111111111111">
    <w:name w:val="WW-Absatz-Standardschriftart11111111111111111111111111111111111111111111111111111111111111111111111111"/>
  </w:style>
  <w:style w:type="character" w:customStyle="1" w:styleId="WW-Absatz-Standardschriftart111111111111111111111111111111111111111111111111111111111111111111111111111">
    <w:name w:val="WW-Absatz-Standardschriftart111111111111111111111111111111111111111111111111111111111111111111111111111"/>
  </w:style>
  <w:style w:type="character" w:customStyle="1" w:styleId="WW-Absatz-Standardschriftart1111111111111111111111111111111111111111111111111111111111111111111111111111">
    <w:name w:val="WW-Absatz-Standardschriftart1111111111111111111111111111111111111111111111111111111111111111111111111111"/>
  </w:style>
  <w:style w:type="character" w:customStyle="1" w:styleId="WW-Absatz-Standardschriftart11111111111111111111111111111111111111111111111111111111111111111111111111111">
    <w:name w:val="WW-Absatz-Standardschriftart11111111111111111111111111111111111111111111111111111111111111111111111111111"/>
  </w:style>
  <w:style w:type="character" w:customStyle="1" w:styleId="WW-Absatz-Standardschriftart111111111111111111111111111111111111111111111111111111111111111111111111111111">
    <w:name w:val="WW-Absatz-Standardschriftart111111111111111111111111111111111111111111111111111111111111111111111111111111"/>
  </w:style>
  <w:style w:type="character" w:customStyle="1" w:styleId="WW-Absatz-Standardschriftart1111111111111111111111111111111111111111111111111111111111111111111111111111111">
    <w:name w:val="WW-Absatz-Standardschriftart1111111111111111111111111111111111111111111111111111111111111111111111111111111"/>
  </w:style>
  <w:style w:type="character" w:customStyle="1" w:styleId="WW-Absatz-Standardschriftart11111111111111111111111111111111111111111111111111111111111111111111111111111111">
    <w:name w:val="WW-Absatz-Standardschriftart11111111111111111111111111111111111111111111111111111111111111111111111111111111"/>
  </w:style>
  <w:style w:type="character" w:customStyle="1" w:styleId="WW-Absatz-Standardschriftart111111111111111111111111111111111111111111111111111111111111111111111111111111111">
    <w:name w:val="WW-Absatz-Standardschriftart111111111111111111111111111111111111111111111111111111111111111111111111111111111"/>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6z4">
    <w:name w:val="WW8Num6z4"/>
    <w:rPr>
      <w:rFonts w:ascii="Courier New" w:hAnsi="Courier New" w:cs="Courier New"/>
    </w:rPr>
  </w:style>
  <w:style w:type="character" w:customStyle="1" w:styleId="WW8Num7z3">
    <w:name w:val="WW8Num7z3"/>
    <w:rPr>
      <w:rFonts w:ascii="Symbol" w:hAnsi="Symbol" w:cs="Symbol"/>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style>
  <w:style w:type="character" w:customStyle="1" w:styleId="WW8Num7z2">
    <w:name w:val="WW8Num7z2"/>
    <w:rPr>
      <w:rFonts w:ascii="Wingdings" w:hAnsi="Wingdings" w:cs="Wingdings"/>
    </w:rPr>
  </w:style>
  <w:style w:type="character" w:customStyle="1" w:styleId="WW8Num7z4">
    <w:name w:val="WW8Num7z4"/>
    <w:rPr>
      <w:rFonts w:ascii="Courier New" w:hAnsi="Courier New" w:cs="Courier New"/>
    </w:rPr>
  </w:style>
  <w:style w:type="character" w:customStyle="1" w:styleId="WW8Num8z3">
    <w:name w:val="WW8Num8z3"/>
    <w:rPr>
      <w:rFonts w:ascii="Times New Roman" w:hAnsi="Times New Roman" w:cs="Times New Roman"/>
      <w:b/>
      <w:i w:val="0"/>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style>
  <w:style w:type="character" w:customStyle="1" w:styleId="WW8Num10z2">
    <w:name w:val="WW8Num10z2"/>
    <w:rPr>
      <w:b/>
    </w:rPr>
  </w:style>
  <w:style w:type="character" w:customStyle="1" w:styleId="WW8Num17z0">
    <w:name w:val="WW8Num17z0"/>
    <w:rPr>
      <w:b/>
    </w:rPr>
  </w:style>
  <w:style w:type="character" w:customStyle="1" w:styleId="WW8Num18z0">
    <w:name w:val="WW8Num18z0"/>
    <w:rPr>
      <w:rFonts w:ascii="Wingdings" w:hAnsi="Wingdings" w:cs="Wingdings"/>
    </w:rPr>
  </w:style>
  <w:style w:type="character" w:customStyle="1" w:styleId="WW8Num19z0">
    <w:name w:val="WW8Num19z0"/>
    <w:rPr>
      <w:b/>
    </w:rPr>
  </w:style>
  <w:style w:type="character" w:customStyle="1" w:styleId="WW8Num21z0">
    <w:name w:val="WW8Num21z0"/>
    <w:rPr>
      <w:rFonts w:ascii="Times New Roman" w:eastAsia="Times New Roman" w:hAnsi="Times New Roman" w:cs="Times New Roman"/>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b/>
    </w:rPr>
  </w:style>
  <w:style w:type="character" w:customStyle="1" w:styleId="WW8Num24z0">
    <w:name w:val="WW8Num24z0"/>
    <w:rPr>
      <w:b/>
    </w:rPr>
  </w:style>
  <w:style w:type="character" w:customStyle="1" w:styleId="WW8Num25z0">
    <w:name w:val="WW8Num25z0"/>
    <w:rPr>
      <w:rFonts w:ascii="Symbol" w:hAnsi="Symbol" w:cs="Symbol"/>
      <w:b/>
      <w:sz w:val="24"/>
      <w:szCs w:val="24"/>
    </w:rPr>
  </w:style>
  <w:style w:type="character" w:customStyle="1" w:styleId="WW8Num27z0">
    <w:name w:val="WW8Num27z0"/>
    <w:rPr>
      <w:b/>
      <w:sz w:val="24"/>
      <w:szCs w:val="24"/>
    </w:rPr>
  </w:style>
  <w:style w:type="character" w:customStyle="1" w:styleId="WW8Num28z0">
    <w:name w:val="WW8Num28z0"/>
    <w:rPr>
      <w:i w:val="0"/>
    </w:rPr>
  </w:style>
  <w:style w:type="character" w:customStyle="1" w:styleId="WW8Num29z1">
    <w:name w:val="WW8Num29z1"/>
    <w:rPr>
      <w:rFonts w:ascii="Wingdings" w:hAnsi="Wingdings" w:cs="Wingdings"/>
      <w:sz w:val="24"/>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29z4">
    <w:name w:val="WW8Num29z4"/>
    <w:rPr>
      <w:rFonts w:ascii="Courier New" w:hAnsi="Courier New" w:cs="Courier New"/>
    </w:rPr>
  </w:style>
  <w:style w:type="character" w:customStyle="1" w:styleId="WW8Num32z0">
    <w:name w:val="WW8Num32z0"/>
    <w:rPr>
      <w:b w:val="0"/>
      <w:i w:val="0"/>
    </w:rPr>
  </w:style>
  <w:style w:type="character" w:customStyle="1" w:styleId="WW8Num32z1">
    <w:name w:val="WW8Num32z1"/>
    <w:rPr>
      <w:rFonts w:ascii="Symbol" w:hAnsi="Symbol" w:cs="Symbol"/>
    </w:rPr>
  </w:style>
  <w:style w:type="character" w:customStyle="1" w:styleId="WW8Num32z3">
    <w:name w:val="WW8Num32z3"/>
    <w:rPr>
      <w:rFonts w:ascii="Times New Roman" w:hAnsi="Times New Roman" w:cs="Times New Roman"/>
      <w:b/>
      <w:i w:val="0"/>
    </w:rPr>
  </w:style>
  <w:style w:type="character" w:customStyle="1" w:styleId="WW8Num33z0">
    <w:name w:val="WW8Num33z0"/>
    <w:rPr>
      <w:b/>
    </w:rPr>
  </w:style>
  <w:style w:type="character" w:customStyle="1" w:styleId="WW8Num34z0">
    <w:name w:val="WW8Num34z0"/>
    <w:rPr>
      <w:b/>
    </w:rPr>
  </w:style>
  <w:style w:type="character" w:customStyle="1" w:styleId="WW8Num36z0">
    <w:name w:val="WW8Num36z0"/>
    <w:rPr>
      <w:b/>
    </w:rPr>
  </w:style>
  <w:style w:type="character" w:customStyle="1" w:styleId="WW8Num37z0">
    <w:name w:val="WW8Num37z0"/>
    <w:rPr>
      <w:i w:val="0"/>
    </w:rPr>
  </w:style>
  <w:style w:type="character" w:customStyle="1" w:styleId="WW8Num38z0">
    <w:name w:val="WW8Num38z0"/>
    <w:rPr>
      <w:b/>
    </w:rPr>
  </w:style>
  <w:style w:type="character" w:customStyle="1" w:styleId="WW8Num40z0">
    <w:name w:val="WW8Num40z0"/>
    <w:rPr>
      <w:b/>
    </w:rPr>
  </w:style>
  <w:style w:type="character" w:customStyle="1" w:styleId="Carpredefinitoparagrafo1">
    <w:name w:val="Car. predefinito paragrafo1"/>
  </w:style>
  <w:style w:type="character" w:styleId="Numeropagina">
    <w:name w:val="page number"/>
    <w:basedOn w:val="Carpredefinitoparagrafo1"/>
  </w:style>
  <w:style w:type="character" w:customStyle="1" w:styleId="Caratteredinumerazione">
    <w:name w:val="Carattere di numerazione"/>
  </w:style>
  <w:style w:type="character" w:customStyle="1" w:styleId="Punti">
    <w:name w:val="Punti"/>
    <w:rPr>
      <w:rFonts w:ascii="OpenSymbol" w:eastAsia="OpenSymbol" w:hAnsi="OpenSymbol" w:cs="OpenSymbol"/>
    </w:rPr>
  </w:style>
  <w:style w:type="character" w:customStyle="1" w:styleId="Caratteredellanota">
    <w:name w:val="Carattere della nota"/>
  </w:style>
  <w:style w:type="character" w:customStyle="1" w:styleId="Richiamodinota">
    <w:name w:val="Richiamo di nota"/>
    <w:rPr>
      <w:vertAlign w:val="superscript"/>
    </w:rPr>
  </w:style>
  <w:style w:type="character" w:styleId="Enfasigrassetto">
    <w:name w:val="Strong"/>
    <w:qFormat/>
    <w:rPr>
      <w:b/>
      <w:bCs/>
    </w:rPr>
  </w:style>
  <w:style w:type="character" w:styleId="Collegamentoipertestuale">
    <w:name w:val="Hyperlink"/>
    <w:rPr>
      <w:color w:val="000080"/>
      <w:u w:val="single"/>
    </w:rPr>
  </w:style>
  <w:style w:type="character" w:customStyle="1" w:styleId="WW8Num17z1">
    <w:name w:val="WW8Num17z1"/>
    <w:rPr>
      <w:rFonts w:ascii="Symbol" w:hAnsi="Symbol" w:cs="Symbol"/>
    </w:rPr>
  </w:style>
  <w:style w:type="character" w:customStyle="1" w:styleId="CITE">
    <w:name w:val="CITE"/>
    <w:rPr>
      <w:i/>
    </w:rPr>
  </w:style>
  <w:style w:type="character" w:customStyle="1" w:styleId="CODE">
    <w:name w:val="CODE"/>
    <w:rPr>
      <w:rFonts w:ascii="Courier New" w:hAnsi="Courier New"/>
      <w:sz w:val="20"/>
    </w:rPr>
  </w:style>
  <w:style w:type="character" w:customStyle="1" w:styleId="Collegamentovisitato1">
    <w:name w:val="Collegamento visitato1"/>
    <w:rPr>
      <w:color w:val="800080"/>
      <w:u w:val="single"/>
    </w:rPr>
  </w:style>
  <w:style w:type="character" w:customStyle="1" w:styleId="Keyboard">
    <w:name w:val="Keyboard"/>
    <w:rPr>
      <w:rFonts w:ascii="Courier New" w:hAnsi="Courier New"/>
      <w:b/>
      <w:sz w:val="20"/>
    </w:rPr>
  </w:style>
  <w:style w:type="character" w:customStyle="1" w:styleId="Sample">
    <w:name w:val="Sample"/>
    <w:rPr>
      <w:rFonts w:ascii="Courier New" w:hAnsi="Courier New"/>
    </w:rPr>
  </w:style>
  <w:style w:type="character" w:customStyle="1" w:styleId="Enfasigrassetto1">
    <w:name w:val="Enfasi (grassetto)1"/>
    <w:rPr>
      <w:b/>
    </w:rPr>
  </w:style>
  <w:style w:type="character" w:customStyle="1" w:styleId="Typewriter">
    <w:name w:val="Typewriter"/>
    <w:rPr>
      <w:rFonts w:ascii="Courier New" w:hAnsi="Courier New"/>
      <w:sz w:val="20"/>
    </w:rPr>
  </w:style>
  <w:style w:type="character" w:customStyle="1" w:styleId="HTMLMarkup">
    <w:name w:val="HTML Markup"/>
    <w:rPr>
      <w:vanish/>
      <w:color w:val="FF0000"/>
    </w:rPr>
  </w:style>
  <w:style w:type="character" w:customStyle="1" w:styleId="Comment">
    <w:name w:val="Comment"/>
    <w:rPr>
      <w:vanish/>
    </w:rPr>
  </w:style>
  <w:style w:type="paragraph" w:customStyle="1" w:styleId="Titolo10">
    <w:name w:val="Titolo1"/>
    <w:basedOn w:val="Normale"/>
    <w:next w:val="Sottotitolo"/>
    <w:pPr>
      <w:tabs>
        <w:tab w:val="left" w:pos="1418"/>
      </w:tabs>
      <w:jc w:val="center"/>
    </w:pPr>
    <w:rPr>
      <w:b/>
      <w:i/>
      <w:sz w:val="26"/>
      <w:szCs w:val="20"/>
      <w:u w:val="single"/>
    </w:rPr>
  </w:style>
  <w:style w:type="paragraph" w:styleId="Corpotesto">
    <w:name w:val="Body Text"/>
    <w:basedOn w:val="Normale"/>
    <w:pPr>
      <w:jc w:val="both"/>
    </w:pPr>
  </w:style>
  <w:style w:type="paragraph" w:styleId="Elenco">
    <w:name w:val="List"/>
    <w:basedOn w:val="Corpotesto"/>
    <w:rPr>
      <w:rFonts w:cs="Tahoma"/>
    </w:rPr>
  </w:style>
  <w:style w:type="paragraph" w:styleId="Didascalia">
    <w:name w:val="caption"/>
    <w:basedOn w:val="Normale"/>
    <w:qFormat/>
    <w:pPr>
      <w:suppressLineNumbers/>
      <w:spacing w:before="120" w:after="120"/>
    </w:pPr>
    <w:rPr>
      <w:rFonts w:cs="Tahoma"/>
      <w:i/>
      <w:iCs/>
    </w:rPr>
  </w:style>
  <w:style w:type="paragraph" w:customStyle="1" w:styleId="Indice">
    <w:name w:val="Indice"/>
    <w:basedOn w:val="Normale"/>
    <w:pPr>
      <w:suppressLineNumbers/>
    </w:pPr>
    <w:rPr>
      <w:rFonts w:cs="Tahoma"/>
    </w:rPr>
  </w:style>
  <w:style w:type="paragraph" w:styleId="Intestazione">
    <w:name w:val="header"/>
    <w:aliases w:val="Even"/>
    <w:basedOn w:val="Normale"/>
    <w:next w:val="Corpotesto"/>
    <w:link w:val="IntestazioneCarattere"/>
    <w:uiPriority w:val="99"/>
    <w:pPr>
      <w:keepNext/>
      <w:spacing w:before="240" w:after="120"/>
    </w:pPr>
    <w:rPr>
      <w:rFonts w:ascii="Arial" w:eastAsia="Lucida Sans Unicode" w:hAnsi="Arial"/>
      <w:sz w:val="28"/>
      <w:szCs w:val="28"/>
      <w:lang w:val="x-none"/>
    </w:rPr>
  </w:style>
  <w:style w:type="paragraph" w:customStyle="1" w:styleId="sche22">
    <w:name w:val="sche2_2"/>
    <w:pPr>
      <w:widowControl w:val="0"/>
      <w:suppressAutoHyphens/>
      <w:overflowPunct w:val="0"/>
      <w:autoSpaceDE w:val="0"/>
      <w:jc w:val="right"/>
      <w:textAlignment w:val="baseline"/>
    </w:pPr>
    <w:rPr>
      <w:rFonts w:eastAsia="Arial"/>
      <w:lang w:val="en-US"/>
    </w:rPr>
  </w:style>
  <w:style w:type="paragraph" w:customStyle="1" w:styleId="sche23">
    <w:name w:val="sche2_3"/>
    <w:pPr>
      <w:widowControl w:val="0"/>
      <w:suppressAutoHyphens/>
      <w:overflowPunct w:val="0"/>
      <w:autoSpaceDE w:val="0"/>
      <w:jc w:val="right"/>
      <w:textAlignment w:val="baseline"/>
    </w:pPr>
    <w:rPr>
      <w:rFonts w:eastAsia="Arial"/>
      <w:lang w:val="en-US"/>
    </w:rPr>
  </w:style>
  <w:style w:type="paragraph" w:customStyle="1" w:styleId="sche3">
    <w:name w:val="sche_3"/>
    <w:pPr>
      <w:widowControl w:val="0"/>
      <w:suppressAutoHyphens/>
      <w:overflowPunct w:val="0"/>
      <w:autoSpaceDE w:val="0"/>
      <w:jc w:val="both"/>
      <w:textAlignment w:val="baseline"/>
    </w:pPr>
    <w:rPr>
      <w:rFonts w:eastAsia="Arial"/>
      <w:lang w:val="en-US"/>
    </w:rPr>
  </w:style>
  <w:style w:type="paragraph" w:customStyle="1" w:styleId="Corpodeltesto21">
    <w:name w:val="Corpo del testo 21"/>
    <w:basedOn w:val="Normale"/>
    <w:pPr>
      <w:overflowPunct w:val="0"/>
      <w:autoSpaceDE w:val="0"/>
      <w:spacing w:line="360" w:lineRule="auto"/>
      <w:ind w:left="425"/>
      <w:jc w:val="both"/>
      <w:textAlignment w:val="baseline"/>
    </w:pPr>
    <w:rPr>
      <w:rFonts w:ascii="Arial" w:hAnsi="Arial" w:cs="Arial"/>
      <w:sz w:val="20"/>
      <w:szCs w:val="20"/>
    </w:rPr>
  </w:style>
  <w:style w:type="paragraph" w:styleId="Rientrocorpodeltesto">
    <w:name w:val="Body Text Indent"/>
    <w:basedOn w:val="Normale"/>
    <w:link w:val="RientrocorpodeltestoCarattere"/>
    <w:pPr>
      <w:tabs>
        <w:tab w:val="left" w:pos="-25388"/>
        <w:tab w:val="left" w:pos="31652"/>
      </w:tabs>
      <w:spacing w:line="360" w:lineRule="auto"/>
      <w:ind w:left="1068"/>
      <w:jc w:val="both"/>
    </w:pPr>
    <w:rPr>
      <w:spacing w:val="-2"/>
    </w:rPr>
  </w:style>
  <w:style w:type="paragraph" w:customStyle="1" w:styleId="sche4">
    <w:name w:val="sche_4"/>
    <w:pPr>
      <w:widowControl w:val="0"/>
      <w:suppressAutoHyphens/>
      <w:jc w:val="both"/>
    </w:pPr>
    <w:rPr>
      <w:rFonts w:eastAsia="Arial"/>
      <w:lang w:val="en-US"/>
    </w:rPr>
  </w:style>
  <w:style w:type="paragraph" w:styleId="Pidipagina">
    <w:name w:val="footer"/>
    <w:basedOn w:val="Normale"/>
    <w:link w:val="PidipaginaCarattere"/>
    <w:uiPriority w:val="99"/>
    <w:pPr>
      <w:tabs>
        <w:tab w:val="center" w:pos="4819"/>
        <w:tab w:val="right" w:pos="9638"/>
      </w:tabs>
    </w:pPr>
    <w:rPr>
      <w:lang w:val="x-none"/>
    </w:rPr>
  </w:style>
  <w:style w:type="paragraph" w:customStyle="1" w:styleId="Corpodeltesto210">
    <w:name w:val="Corpo del testo 21"/>
    <w:basedOn w:val="Normale"/>
    <w:pPr>
      <w:spacing w:after="120"/>
      <w:jc w:val="both"/>
    </w:pPr>
    <w:rPr>
      <w:rFonts w:cs="Arial"/>
      <w:sz w:val="20"/>
      <w:szCs w:val="20"/>
    </w:rPr>
  </w:style>
  <w:style w:type="paragraph" w:styleId="Sottotitolo">
    <w:name w:val="Subtitle"/>
    <w:basedOn w:val="Intestazione"/>
    <w:next w:val="Corpotesto"/>
    <w:qFormat/>
    <w:pPr>
      <w:jc w:val="center"/>
    </w:pPr>
    <w:rPr>
      <w:i/>
      <w:iCs/>
    </w:rPr>
  </w:style>
  <w:style w:type="paragraph" w:styleId="Testofumetto">
    <w:name w:val="Balloon Text"/>
    <w:basedOn w:val="Normale"/>
    <w:rPr>
      <w:rFonts w:ascii="Tahoma" w:hAnsi="Tahoma" w:cs="Tahoma"/>
      <w:sz w:val="16"/>
      <w:szCs w:val="16"/>
    </w:rPr>
  </w:style>
  <w:style w:type="paragraph" w:customStyle="1" w:styleId="Rigadintestazione">
    <w:name w:val="Riga d'intestazione"/>
    <w:basedOn w:val="Normale"/>
    <w:pPr>
      <w:tabs>
        <w:tab w:val="center" w:pos="4819"/>
        <w:tab w:val="right" w:pos="9638"/>
      </w:tabs>
      <w:jc w:val="both"/>
    </w:pPr>
    <w:rPr>
      <w:szCs w:val="20"/>
    </w:rPr>
  </w:style>
  <w:style w:type="paragraph" w:customStyle="1" w:styleId="Contenutocornice">
    <w:name w:val="Contenuto cornice"/>
    <w:basedOn w:val="Corpotesto"/>
  </w:style>
  <w:style w:type="paragraph" w:customStyle="1" w:styleId="Default">
    <w:name w:val="Default"/>
    <w:basedOn w:val="Normale"/>
    <w:pPr>
      <w:autoSpaceDE w:val="0"/>
    </w:pPr>
    <w:rPr>
      <w:color w:val="000000"/>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customStyle="1" w:styleId="DefinitionTerm">
    <w:name w:val="Definition Term"/>
    <w:basedOn w:val="Normale"/>
  </w:style>
  <w:style w:type="paragraph" w:customStyle="1" w:styleId="DefinitionList">
    <w:name w:val="Definition List"/>
    <w:basedOn w:val="Normale"/>
    <w:pPr>
      <w:ind w:left="360"/>
    </w:pPr>
  </w:style>
  <w:style w:type="paragraph" w:customStyle="1" w:styleId="H1">
    <w:name w:val="H1"/>
    <w:basedOn w:val="Normale"/>
    <w:pPr>
      <w:keepNext/>
      <w:spacing w:before="100" w:after="100"/>
    </w:pPr>
    <w:rPr>
      <w:b/>
      <w:kern w:val="1"/>
      <w:sz w:val="48"/>
    </w:rPr>
  </w:style>
  <w:style w:type="paragraph" w:customStyle="1" w:styleId="H2">
    <w:name w:val="H2"/>
    <w:basedOn w:val="Normale"/>
    <w:pPr>
      <w:keepNext/>
      <w:spacing w:before="100" w:after="100"/>
    </w:pPr>
    <w:rPr>
      <w:b/>
      <w:sz w:val="36"/>
    </w:rPr>
  </w:style>
  <w:style w:type="paragraph" w:customStyle="1" w:styleId="H3">
    <w:name w:val="H3"/>
    <w:basedOn w:val="Normale"/>
    <w:pPr>
      <w:keepNext/>
      <w:spacing w:before="100" w:after="100"/>
    </w:pPr>
    <w:rPr>
      <w:b/>
      <w:sz w:val="28"/>
    </w:rPr>
  </w:style>
  <w:style w:type="paragraph" w:customStyle="1" w:styleId="H4">
    <w:name w:val="H4"/>
    <w:basedOn w:val="Normale"/>
    <w:pPr>
      <w:keepNext/>
      <w:spacing w:before="100" w:after="100"/>
    </w:pPr>
    <w:rPr>
      <w:b/>
    </w:rPr>
  </w:style>
  <w:style w:type="paragraph" w:customStyle="1" w:styleId="H5">
    <w:name w:val="H5"/>
    <w:basedOn w:val="Normale"/>
    <w:pPr>
      <w:keepNext/>
      <w:spacing w:before="100" w:after="100"/>
    </w:pPr>
    <w:rPr>
      <w:b/>
      <w:sz w:val="20"/>
    </w:rPr>
  </w:style>
  <w:style w:type="paragraph" w:customStyle="1" w:styleId="H6">
    <w:name w:val="H6"/>
    <w:basedOn w:val="Normale"/>
    <w:pPr>
      <w:keepNext/>
      <w:spacing w:before="100" w:after="100"/>
    </w:pPr>
    <w:rPr>
      <w:b/>
      <w:sz w:val="16"/>
    </w:rPr>
  </w:style>
  <w:style w:type="paragraph" w:customStyle="1" w:styleId="Address">
    <w:name w:val="Address"/>
    <w:basedOn w:val="Normale"/>
    <w:rPr>
      <w:i/>
    </w:rPr>
  </w:style>
  <w:style w:type="paragraph" w:customStyle="1" w:styleId="Blockquote">
    <w:name w:val="Blockquote"/>
    <w:basedOn w:val="Normale"/>
    <w:pPr>
      <w:spacing w:before="100" w:after="100"/>
      <w:ind w:left="360" w:right="360"/>
    </w:pPr>
  </w:style>
  <w:style w:type="paragraph" w:customStyle="1" w:styleId="Preformatted">
    <w:name w:val="Preformatted"/>
    <w:basedOn w:val="Normal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customStyle="1" w:styleId="z-BottomofForm">
    <w:name w:val="z-Bottom of Form"/>
    <w:pPr>
      <w:pBdr>
        <w:top w:val="double" w:sz="2" w:space="0" w:color="000000"/>
      </w:pBdr>
      <w:suppressAutoHyphens/>
      <w:jc w:val="center"/>
    </w:pPr>
    <w:rPr>
      <w:rFonts w:ascii="Arial" w:eastAsia="Arial" w:hAnsi="Arial" w:cs="Courier New"/>
      <w:vanish/>
      <w:sz w:val="16"/>
      <w:szCs w:val="24"/>
      <w:lang w:eastAsia="zh-CN" w:bidi="hi-IN"/>
    </w:rPr>
  </w:style>
  <w:style w:type="paragraph" w:customStyle="1" w:styleId="z-TopofForm">
    <w:name w:val="z-Top of Form"/>
    <w:pPr>
      <w:pBdr>
        <w:bottom w:val="double" w:sz="2" w:space="0" w:color="000000"/>
      </w:pBdr>
      <w:suppressAutoHyphens/>
      <w:jc w:val="center"/>
    </w:pPr>
    <w:rPr>
      <w:rFonts w:ascii="Arial" w:eastAsia="Arial" w:hAnsi="Arial" w:cs="Courier New"/>
      <w:vanish/>
      <w:sz w:val="16"/>
      <w:szCs w:val="24"/>
      <w:lang w:eastAsia="zh-CN" w:bidi="hi-IN"/>
    </w:rPr>
  </w:style>
  <w:style w:type="table" w:styleId="Grigliatabella">
    <w:name w:val="Table Grid"/>
    <w:basedOn w:val="Tabellanormale"/>
    <w:uiPriority w:val="39"/>
    <w:rsid w:val="0021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Even Carattere"/>
    <w:link w:val="Intestazione"/>
    <w:uiPriority w:val="99"/>
    <w:locked/>
    <w:rsid w:val="009D472A"/>
    <w:rPr>
      <w:rFonts w:ascii="Arial" w:eastAsia="Lucida Sans Unicode" w:hAnsi="Arial" w:cs="Tahoma"/>
      <w:sz w:val="28"/>
      <w:szCs w:val="28"/>
    </w:rPr>
  </w:style>
  <w:style w:type="character" w:customStyle="1" w:styleId="PidipaginaCarattere">
    <w:name w:val="Piè di pagina Carattere"/>
    <w:link w:val="Pidipagina"/>
    <w:uiPriority w:val="99"/>
    <w:locked/>
    <w:rsid w:val="009D472A"/>
    <w:rPr>
      <w:sz w:val="24"/>
      <w:szCs w:val="24"/>
    </w:rPr>
  </w:style>
  <w:style w:type="paragraph" w:styleId="Sommario1">
    <w:name w:val="toc 1"/>
    <w:basedOn w:val="Normale"/>
    <w:next w:val="Normale"/>
    <w:autoRedefine/>
    <w:uiPriority w:val="39"/>
    <w:qFormat/>
    <w:rsid w:val="00D9007D"/>
    <w:pPr>
      <w:tabs>
        <w:tab w:val="left" w:leader="dot" w:pos="284"/>
        <w:tab w:val="right" w:leader="dot" w:pos="9629"/>
      </w:tabs>
      <w:suppressAutoHyphens w:val="0"/>
      <w:spacing w:line="276" w:lineRule="auto"/>
      <w:jc w:val="both"/>
    </w:pPr>
    <w:rPr>
      <w:rFonts w:ascii="Garamond" w:hAnsi="Garamond"/>
      <w:b/>
      <w:bCs/>
      <w:sz w:val="22"/>
      <w:szCs w:val="20"/>
      <w:lang w:eastAsia="en-US"/>
    </w:rPr>
  </w:style>
  <w:style w:type="paragraph" w:styleId="Testonotaapidipagina">
    <w:name w:val="footnote text"/>
    <w:basedOn w:val="Normale"/>
    <w:link w:val="TestonotaapidipaginaCarattere"/>
    <w:uiPriority w:val="99"/>
    <w:rsid w:val="00BE27C7"/>
    <w:pPr>
      <w:suppressAutoHyphens w:val="0"/>
    </w:pPr>
    <w:rPr>
      <w:sz w:val="20"/>
      <w:szCs w:val="20"/>
    </w:rPr>
  </w:style>
  <w:style w:type="character" w:customStyle="1" w:styleId="TestonotaapidipaginaCarattere">
    <w:name w:val="Testo nota a piè di pagina Carattere"/>
    <w:basedOn w:val="Carpredefinitoparagrafo"/>
    <w:link w:val="Testonotaapidipagina"/>
    <w:uiPriority w:val="99"/>
    <w:rsid w:val="00BE27C7"/>
  </w:style>
  <w:style w:type="character" w:styleId="Rimandonotaapidipagina">
    <w:name w:val="footnote reference"/>
    <w:uiPriority w:val="99"/>
    <w:rsid w:val="00BE27C7"/>
    <w:rPr>
      <w:rFonts w:cs="Times New Roman"/>
      <w:vertAlign w:val="superscript"/>
    </w:rPr>
  </w:style>
  <w:style w:type="character" w:customStyle="1" w:styleId="RientrocorpodeltestoCarattere">
    <w:name w:val="Rientro corpo del testo Carattere"/>
    <w:link w:val="Rientrocorpodeltesto"/>
    <w:rsid w:val="00C871C8"/>
    <w:rPr>
      <w:spacing w:val="-2"/>
      <w:sz w:val="24"/>
      <w:szCs w:val="24"/>
    </w:rPr>
  </w:style>
  <w:style w:type="paragraph" w:styleId="Nessunaspaziatura">
    <w:name w:val="No Spacing"/>
    <w:uiPriority w:val="1"/>
    <w:qFormat/>
    <w:rsid w:val="00695A15"/>
    <w:rPr>
      <w:rFonts w:ascii="Calibri" w:eastAsia="Calibri" w:hAnsi="Calibri"/>
      <w:sz w:val="22"/>
      <w:szCs w:val="22"/>
      <w:lang w:eastAsia="en-US"/>
    </w:rPr>
  </w:style>
  <w:style w:type="paragraph" w:styleId="Paragrafoelenco">
    <w:name w:val="List Paragraph"/>
    <w:aliases w:val="Punto elenco 1,Bullet edison,Paragrafo elenco 2,Bullet List,FooterText,numbered,Paragraphe de liste1,Bulletr List Paragraph,列出段落,列出段落1,List Paragraph21,Listeafsnit1,Parágrafo da Lista1,Párrafo de lista1,Elenco Bullet point"/>
    <w:basedOn w:val="Normale"/>
    <w:link w:val="ParagrafoelencoCarattere"/>
    <w:uiPriority w:val="34"/>
    <w:qFormat/>
    <w:rsid w:val="00522355"/>
    <w:pPr>
      <w:widowControl w:val="0"/>
      <w:suppressAutoHyphens w:val="0"/>
      <w:spacing w:before="116"/>
      <w:ind w:left="518" w:hanging="285"/>
    </w:pPr>
    <w:rPr>
      <w:rFonts w:ascii="Arial" w:eastAsia="Cambria" w:hAnsi="Arial" w:cs="Cambria"/>
      <w:sz w:val="22"/>
      <w:szCs w:val="22"/>
    </w:rPr>
  </w:style>
  <w:style w:type="character" w:customStyle="1" w:styleId="ParagrafoelencoCarattere">
    <w:name w:val="Paragrafo elenco Carattere"/>
    <w:aliases w:val="Punto elenco 1 Carattere,Bullet edison Carattere,Paragrafo elenco 2 Carattere,Bullet List Carattere,FooterText Carattere,numbered Carattere,Paragraphe de liste1 Carattere,Bulletr List Paragraph Carattere,列出段落 Carattere"/>
    <w:link w:val="Paragrafoelenco"/>
    <w:uiPriority w:val="34"/>
    <w:qFormat/>
    <w:locked/>
    <w:rsid w:val="00522355"/>
    <w:rPr>
      <w:rFonts w:ascii="Arial" w:eastAsia="Cambria" w:hAnsi="Arial" w:cs="Cambria"/>
      <w:sz w:val="22"/>
      <w:szCs w:val="22"/>
    </w:rPr>
  </w:style>
  <w:style w:type="character" w:styleId="Rimandocommento">
    <w:name w:val="annotation reference"/>
    <w:basedOn w:val="Carpredefinitoparagrafo"/>
    <w:rsid w:val="00D85566"/>
    <w:rPr>
      <w:sz w:val="16"/>
      <w:szCs w:val="16"/>
    </w:rPr>
  </w:style>
  <w:style w:type="paragraph" w:styleId="Testocommento">
    <w:name w:val="annotation text"/>
    <w:basedOn w:val="Normale"/>
    <w:link w:val="TestocommentoCarattere"/>
    <w:rsid w:val="00D85566"/>
    <w:rPr>
      <w:sz w:val="20"/>
      <w:szCs w:val="20"/>
    </w:rPr>
  </w:style>
  <w:style w:type="character" w:customStyle="1" w:styleId="TestocommentoCarattere">
    <w:name w:val="Testo commento Carattere"/>
    <w:basedOn w:val="Carpredefinitoparagrafo"/>
    <w:link w:val="Testocommento"/>
    <w:rsid w:val="00D85566"/>
  </w:style>
  <w:style w:type="paragraph" w:styleId="Soggettocommento">
    <w:name w:val="annotation subject"/>
    <w:basedOn w:val="Testocommento"/>
    <w:next w:val="Testocommento"/>
    <w:link w:val="SoggettocommentoCarattere"/>
    <w:rsid w:val="00D85566"/>
    <w:rPr>
      <w:b/>
      <w:bCs/>
    </w:rPr>
  </w:style>
  <w:style w:type="character" w:customStyle="1" w:styleId="SoggettocommentoCarattere">
    <w:name w:val="Soggetto commento Carattere"/>
    <w:basedOn w:val="TestocommentoCarattere"/>
    <w:link w:val="Soggettocommento"/>
    <w:rsid w:val="00D85566"/>
    <w:rPr>
      <w:b/>
      <w:bCs/>
    </w:rPr>
  </w:style>
  <w:style w:type="paragraph" w:styleId="Revisione">
    <w:name w:val="Revision"/>
    <w:hidden/>
    <w:uiPriority w:val="99"/>
    <w:semiHidden/>
    <w:rsid w:val="0036046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E6D66-F566-4A85-A188-4E9F121A5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3875</Words>
  <Characters>22093</Characters>
  <Application>Microsoft Office Word</Application>
  <DocSecurity>0</DocSecurity>
  <Lines>184</Lines>
  <Paragraphs>51</Paragraphs>
  <ScaleCrop>false</ScaleCrop>
  <HeadingPairs>
    <vt:vector size="2" baseType="variant">
      <vt:variant>
        <vt:lpstr>Titolo</vt:lpstr>
      </vt:variant>
      <vt:variant>
        <vt:i4>1</vt:i4>
      </vt:variant>
    </vt:vector>
  </HeadingPairs>
  <TitlesOfParts>
    <vt:vector size="1" baseType="lpstr">
      <vt:lpstr>COMUNE DI CAGLIARI</vt:lpstr>
    </vt:vector>
  </TitlesOfParts>
  <Company/>
  <LinksUpToDate>false</LinksUpToDate>
  <CharactersWithSpaces>25917</CharactersWithSpaces>
  <SharedDoc>false</SharedDoc>
  <HLinks>
    <vt:vector size="6" baseType="variant">
      <vt:variant>
        <vt:i4>3670119</vt:i4>
      </vt:variant>
      <vt:variant>
        <vt:i4>0</vt:i4>
      </vt:variant>
      <vt:variant>
        <vt:i4>0</vt:i4>
      </vt:variant>
      <vt:variant>
        <vt:i4>5</vt:i4>
      </vt:variant>
      <vt:variant>
        <vt:lpwstr>http://www.comune.quartucciu.ca.it/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COMUNE DI CAGLIARI</dc:title>
  <dc:subject/>
  <dc:creator>DCA-158</dc:creator>
  <cp:keywords/>
  <cp:lastModifiedBy>Uffici Sei</cp:lastModifiedBy>
  <cp:revision>6</cp:revision>
  <cp:lastPrinted>2015-01-19T16:46:00Z</cp:lastPrinted>
  <dcterms:created xsi:type="dcterms:W3CDTF">2026-03-13T15:31:00Z</dcterms:created>
  <dcterms:modified xsi:type="dcterms:W3CDTF">2026-03-16T10:57:00Z</dcterms:modified>
</cp:coreProperties>
</file>